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84C3" w14:textId="7B7C217D"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r w:rsidR="0050327A">
        <w:rPr>
          <w:rFonts w:cs="Arial"/>
          <w:b/>
          <w:bCs/>
        </w:rPr>
        <w:t>………………………..</w:t>
      </w:r>
    </w:p>
    <w:p w14:paraId="585A1FDB" w14:textId="77777777" w:rsidR="00481094" w:rsidRPr="00702C30" w:rsidRDefault="00481094" w:rsidP="00481094">
      <w:pPr>
        <w:spacing w:after="0" w:line="240" w:lineRule="auto"/>
        <w:jc w:val="both"/>
        <w:rPr>
          <w:rFonts w:cs="Arial"/>
          <w:b/>
          <w:bCs/>
        </w:rPr>
      </w:pPr>
    </w:p>
    <w:p w14:paraId="1484E76F"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D65E44">
        <w:rPr>
          <w:rFonts w:cs="Arial"/>
          <w:bCs/>
        </w:rPr>
        <w:t>6</w:t>
      </w:r>
      <w:r w:rsidR="00BE03FA">
        <w:rPr>
          <w:rFonts w:cs="Arial"/>
          <w:bCs/>
        </w:rPr>
        <w:t xml:space="preserve"> </w:t>
      </w:r>
      <w:r w:rsidRPr="00702C30">
        <w:rPr>
          <w:rFonts w:cs="Arial"/>
          <w:bCs/>
        </w:rPr>
        <w:t>roku w Krakowie, pomiędzy:</w:t>
      </w:r>
    </w:p>
    <w:p w14:paraId="49AF3CC1" w14:textId="77777777" w:rsidR="00481094" w:rsidRPr="00702C30" w:rsidRDefault="00481094" w:rsidP="00481094">
      <w:pPr>
        <w:spacing w:after="0" w:line="240" w:lineRule="auto"/>
        <w:jc w:val="both"/>
        <w:rPr>
          <w:rFonts w:cs="Arial"/>
          <w:b/>
          <w:bCs/>
        </w:rPr>
      </w:pPr>
    </w:p>
    <w:p w14:paraId="62BA9120"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2A5E70BD" w14:textId="3C6268E5"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w:t>
      </w:r>
      <w:r w:rsidR="00945FB5">
        <w:rPr>
          <w:rFonts w:cs="Arial"/>
        </w:rPr>
        <w:t>ą</w:t>
      </w:r>
      <w:r w:rsidRPr="00702C30">
        <w:rPr>
          <w:rFonts w:cs="Arial"/>
        </w:rPr>
        <w:t xml:space="preserve">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E61EB4">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0417BCA9"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1DAD4323" w14:textId="77777777" w:rsidR="00481094" w:rsidRPr="00702C30" w:rsidRDefault="00481094" w:rsidP="00481094">
      <w:pPr>
        <w:spacing w:after="0" w:line="240" w:lineRule="auto"/>
        <w:jc w:val="both"/>
        <w:rPr>
          <w:rFonts w:cs="Arial"/>
          <w:lang w:val="en-US"/>
        </w:rPr>
      </w:pPr>
    </w:p>
    <w:p w14:paraId="1AF561D8"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52B763EC"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6081475F" w14:textId="77777777" w:rsidR="00481094" w:rsidRPr="00702C30" w:rsidRDefault="00481094" w:rsidP="00481094">
      <w:pPr>
        <w:spacing w:after="0" w:line="240" w:lineRule="auto"/>
        <w:jc w:val="both"/>
        <w:rPr>
          <w:rFonts w:cs="Arial"/>
        </w:rPr>
      </w:pPr>
    </w:p>
    <w:p w14:paraId="5A9C0444"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2E5C8F1A" w14:textId="77777777" w:rsidR="00481094" w:rsidRPr="00702C30" w:rsidRDefault="00481094" w:rsidP="00481094">
      <w:pPr>
        <w:spacing w:after="0" w:line="240" w:lineRule="auto"/>
        <w:jc w:val="both"/>
        <w:rPr>
          <w:rFonts w:cs="Arial"/>
          <w:b/>
          <w:bCs/>
        </w:rPr>
      </w:pPr>
      <w:r w:rsidRPr="00702C30">
        <w:rPr>
          <w:rFonts w:cs="Arial"/>
          <w:b/>
          <w:bCs/>
        </w:rPr>
        <w:t>a</w:t>
      </w:r>
    </w:p>
    <w:p w14:paraId="2FEAAF97" w14:textId="5E9837A2" w:rsidR="008E585D" w:rsidRPr="006F4AAC" w:rsidRDefault="0050327A" w:rsidP="008E585D">
      <w:pPr>
        <w:spacing w:after="0" w:line="240" w:lineRule="auto"/>
        <w:jc w:val="both"/>
        <w:rPr>
          <w:rFonts w:cs="Arial"/>
        </w:rPr>
      </w:pPr>
      <w:r>
        <w:rPr>
          <w:rFonts w:cs="Arial"/>
          <w:b/>
          <w:bCs/>
        </w:rPr>
        <w:t>……………………….</w:t>
      </w:r>
      <w:r w:rsidR="008E585D" w:rsidRPr="00702C30">
        <w:rPr>
          <w:rFonts w:cs="Arial"/>
          <w:b/>
          <w:bCs/>
        </w:rPr>
        <w:t xml:space="preserve"> z siedzibą w </w:t>
      </w:r>
      <w:r>
        <w:rPr>
          <w:rFonts w:cs="Arial"/>
          <w:b/>
          <w:bCs/>
        </w:rPr>
        <w:t>………….</w:t>
      </w:r>
      <w:r w:rsidR="008E585D" w:rsidRPr="00702C30">
        <w:rPr>
          <w:rFonts w:cs="Arial"/>
          <w:b/>
          <w:bCs/>
        </w:rPr>
        <w:t xml:space="preserve"> (</w:t>
      </w:r>
      <w:r>
        <w:rPr>
          <w:rFonts w:cs="Arial"/>
          <w:b/>
          <w:bCs/>
        </w:rPr>
        <w:t>..-..</w:t>
      </w:r>
      <w:r w:rsidR="008E585D" w:rsidRPr="00702C30">
        <w:rPr>
          <w:rFonts w:cs="Arial"/>
          <w:b/>
          <w:bCs/>
        </w:rPr>
        <w:t xml:space="preserve">), przy ul. </w:t>
      </w:r>
      <w:r>
        <w:rPr>
          <w:rFonts w:cs="Arial"/>
          <w:b/>
          <w:bCs/>
        </w:rPr>
        <w:t>…………………….</w:t>
      </w:r>
      <w:r w:rsidR="008E585D" w:rsidRPr="00702C30">
        <w:rPr>
          <w:rFonts w:cs="Arial"/>
        </w:rPr>
        <w:t xml:space="preserve">, wpisaną do rejestru przedsiębiorców Krajowego Rejestru Sądowego prowadzonego przez Sąd Rejonowy </w:t>
      </w:r>
      <w:r w:rsidR="008E585D">
        <w:rPr>
          <w:rFonts w:cs="Arial"/>
        </w:rPr>
        <w:t xml:space="preserve">w </w:t>
      </w:r>
      <w:r>
        <w:rPr>
          <w:rFonts w:cs="Arial"/>
        </w:rPr>
        <w:t>………………</w:t>
      </w:r>
      <w:r w:rsidR="008E585D">
        <w:rPr>
          <w:rFonts w:cs="Arial"/>
        </w:rPr>
        <w:t xml:space="preserve">, </w:t>
      </w:r>
      <w:r>
        <w:rPr>
          <w:rFonts w:cs="Arial"/>
        </w:rPr>
        <w:t>…..</w:t>
      </w:r>
      <w:r w:rsidR="008E585D" w:rsidRPr="00702C30">
        <w:rPr>
          <w:rFonts w:cs="Arial"/>
        </w:rPr>
        <w:t xml:space="preserve"> Wydział Gospodarczy Krajowego Rejestru Sądowego, pod numerem KRS </w:t>
      </w:r>
      <w:r>
        <w:rPr>
          <w:rFonts w:cs="Arial"/>
        </w:rPr>
        <w:t>……………</w:t>
      </w:r>
      <w:r w:rsidR="008E585D" w:rsidRPr="00702C30">
        <w:rPr>
          <w:rFonts w:cs="Arial"/>
        </w:rPr>
        <w:t xml:space="preserve">, posiadająca </w:t>
      </w:r>
      <w:r w:rsidR="008E585D" w:rsidRPr="00702C30">
        <w:rPr>
          <w:rFonts w:cs="Arial"/>
          <w:bCs/>
        </w:rPr>
        <w:t>NIP: </w:t>
      </w:r>
      <w:r>
        <w:rPr>
          <w:rFonts w:cs="Arial"/>
          <w:bCs/>
        </w:rPr>
        <w:t>……….</w:t>
      </w:r>
      <w:r w:rsidR="008E585D" w:rsidRPr="00702C30">
        <w:rPr>
          <w:rFonts w:cs="Arial"/>
        </w:rPr>
        <w:t xml:space="preserve"> oraz REGON </w:t>
      </w:r>
      <w:r>
        <w:rPr>
          <w:rFonts w:cs="Arial"/>
        </w:rPr>
        <w:t>……………</w:t>
      </w:r>
      <w:r w:rsidR="008E585D">
        <w:rPr>
          <w:rFonts w:cs="Arial"/>
        </w:rPr>
        <w:t xml:space="preserve">, o kapitale zakładowym </w:t>
      </w:r>
      <w:r>
        <w:rPr>
          <w:rFonts w:cs="Arial"/>
        </w:rPr>
        <w:t>……………..</w:t>
      </w:r>
      <w:r w:rsidR="008E585D">
        <w:rPr>
          <w:rFonts w:cs="Arial"/>
        </w:rPr>
        <w:t xml:space="preserve"> złotych, na który wkłady nie zostały wniesione, w imieniu której działa</w:t>
      </w:r>
      <w:r w:rsidR="008E585D" w:rsidRPr="006F4AAC">
        <w:rPr>
          <w:rFonts w:cs="Arial"/>
        </w:rPr>
        <w:t>:</w:t>
      </w:r>
    </w:p>
    <w:p w14:paraId="595EF0D9" w14:textId="77777777" w:rsidR="008E585D" w:rsidRPr="006F4AAC" w:rsidRDefault="008E585D" w:rsidP="008E585D">
      <w:pPr>
        <w:spacing w:after="0" w:line="240" w:lineRule="auto"/>
        <w:jc w:val="both"/>
        <w:rPr>
          <w:rFonts w:cs="Arial"/>
        </w:rPr>
      </w:pPr>
    </w:p>
    <w:p w14:paraId="2A4A8921" w14:textId="4304E5C5" w:rsidR="008E585D" w:rsidRDefault="0050327A" w:rsidP="008E585D">
      <w:pPr>
        <w:pStyle w:val="Akapitzlist"/>
        <w:numPr>
          <w:ilvl w:val="3"/>
          <w:numId w:val="23"/>
        </w:numPr>
        <w:tabs>
          <w:tab w:val="clear" w:pos="2520"/>
        </w:tabs>
        <w:ind w:left="1134" w:hanging="283"/>
        <w:jc w:val="both"/>
        <w:rPr>
          <w:rFonts w:ascii="Arial" w:hAnsi="Arial" w:cs="Arial"/>
          <w:sz w:val="20"/>
          <w:szCs w:val="20"/>
        </w:rPr>
      </w:pPr>
      <w:r>
        <w:rPr>
          <w:rFonts w:ascii="Arial" w:hAnsi="Arial" w:cs="Arial"/>
          <w:sz w:val="20"/>
          <w:szCs w:val="20"/>
        </w:rPr>
        <w:t>……………………</w:t>
      </w:r>
      <w:r w:rsidR="008E585D" w:rsidRPr="00373F1D">
        <w:rPr>
          <w:rFonts w:ascii="Arial" w:hAnsi="Arial" w:cs="Arial"/>
          <w:sz w:val="20"/>
          <w:szCs w:val="20"/>
        </w:rPr>
        <w:t xml:space="preserve"> -  </w:t>
      </w:r>
      <w:r>
        <w:rPr>
          <w:rFonts w:ascii="Arial" w:hAnsi="Arial" w:cs="Arial"/>
          <w:sz w:val="20"/>
          <w:szCs w:val="20"/>
        </w:rPr>
        <w:t>…………………..</w:t>
      </w:r>
    </w:p>
    <w:p w14:paraId="58E5CA13" w14:textId="390B57E3" w:rsidR="0050327A" w:rsidRDefault="0050327A" w:rsidP="008E585D">
      <w:pPr>
        <w:pStyle w:val="Akapitzlist"/>
        <w:numPr>
          <w:ilvl w:val="3"/>
          <w:numId w:val="23"/>
        </w:numPr>
        <w:tabs>
          <w:tab w:val="clear" w:pos="2520"/>
        </w:tabs>
        <w:ind w:left="1134" w:hanging="283"/>
        <w:jc w:val="both"/>
        <w:rPr>
          <w:rFonts w:ascii="Arial" w:hAnsi="Arial" w:cs="Arial"/>
          <w:sz w:val="20"/>
          <w:szCs w:val="20"/>
        </w:rPr>
      </w:pPr>
      <w:r>
        <w:rPr>
          <w:rFonts w:ascii="Arial" w:hAnsi="Arial" w:cs="Arial"/>
          <w:sz w:val="20"/>
          <w:szCs w:val="20"/>
        </w:rPr>
        <w:t>…………………… - ……………………</w:t>
      </w:r>
    </w:p>
    <w:p w14:paraId="087B77BB" w14:textId="77777777" w:rsidR="00481094" w:rsidRPr="00702C30" w:rsidRDefault="00481094" w:rsidP="00481094">
      <w:pPr>
        <w:spacing w:after="0" w:line="240" w:lineRule="auto"/>
        <w:ind w:left="780"/>
        <w:jc w:val="both"/>
        <w:rPr>
          <w:rFonts w:cs="Arial"/>
        </w:rPr>
      </w:pPr>
    </w:p>
    <w:p w14:paraId="03ACF204"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1CCD35F5" w14:textId="77777777" w:rsidR="00481094" w:rsidRPr="00702C30" w:rsidRDefault="00481094" w:rsidP="00481094">
      <w:pPr>
        <w:spacing w:after="0" w:line="240" w:lineRule="auto"/>
        <w:jc w:val="both"/>
        <w:rPr>
          <w:rFonts w:cs="Arial"/>
          <w:b/>
          <w:bCs/>
        </w:rPr>
      </w:pPr>
    </w:p>
    <w:p w14:paraId="079BBBD1"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7C632B9C" w14:textId="0E558666" w:rsidR="00481094" w:rsidRPr="0050327A" w:rsidRDefault="00481094" w:rsidP="0050327A">
      <w:pPr>
        <w:rPr>
          <w:rFonts w:cs="Arial"/>
          <w:b/>
          <w:i/>
        </w:rPr>
      </w:pPr>
      <w:r w:rsidRPr="002019FC">
        <w:rPr>
          <w:rFonts w:cs="Arial"/>
          <w:bCs/>
        </w:rPr>
        <w:t>Strony zawarły Umowę o następującej treści</w:t>
      </w:r>
      <w:r>
        <w:rPr>
          <w:rFonts w:cs="Arial"/>
          <w:bCs/>
        </w:rPr>
        <w:t>:</w:t>
      </w:r>
      <w:r w:rsidR="008E585D">
        <w:rPr>
          <w:rFonts w:cs="Arial"/>
          <w:bCs/>
        </w:rPr>
        <w:t xml:space="preserve"> „</w:t>
      </w:r>
      <w:r w:rsidR="0050327A" w:rsidRPr="00F6134A">
        <w:rPr>
          <w:rFonts w:cs="Arial"/>
          <w:b/>
          <w:i/>
        </w:rPr>
        <w:t xml:space="preserve">Remont przejść, ramp i chodników wokół budynku blendingu na terenie Zakładu Produkcyjnego ORLEN OIL Sp. z o.o. w Jedliczu </w:t>
      </w:r>
      <w:r w:rsidR="008E585D">
        <w:rPr>
          <w:rFonts w:cs="Arial"/>
          <w:bCs/>
          <w:iCs/>
        </w:rPr>
        <w:t>”</w:t>
      </w:r>
    </w:p>
    <w:p w14:paraId="038CF949"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52441180" w14:textId="126E0E41"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50327A">
        <w:rPr>
          <w:rFonts w:cs="Arial"/>
          <w:color w:val="333333"/>
          <w:shd w:val="clear" w:color="auto" w:fill="FFFFFF"/>
        </w:rPr>
        <w:t>………………..</w:t>
      </w:r>
      <w:r>
        <w:rPr>
          <w:rFonts w:cs="Arial"/>
          <w:color w:val="333333"/>
          <w:shd w:val="clear" w:color="auto" w:fill="FFFFFF"/>
        </w:rPr>
        <w:t xml:space="preserve"> </w:t>
      </w:r>
      <w:r w:rsidRPr="002019FC">
        <w:rPr>
          <w:rFonts w:cs="Arial"/>
        </w:rPr>
        <w:t xml:space="preserve">zawarta w dniu </w:t>
      </w:r>
      <w:r w:rsidR="00E61EB4">
        <w:rPr>
          <w:rFonts w:cs="Arial"/>
        </w:rPr>
        <w:t>…………</w:t>
      </w:r>
      <w:r w:rsidR="00026C7A">
        <w:rPr>
          <w:rFonts w:cs="Arial"/>
        </w:rPr>
        <w:t>.</w:t>
      </w:r>
      <w:r w:rsidR="00C2000E">
        <w:rPr>
          <w:rFonts w:cs="Arial"/>
        </w:rPr>
        <w:t>202</w:t>
      </w:r>
      <w:r w:rsidR="005A4EF3">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18604D3E" w14:textId="77777777" w:rsidR="00481094" w:rsidRPr="00E61EB4" w:rsidRDefault="00481094" w:rsidP="00961032">
      <w:pPr>
        <w:rPr>
          <w:rFonts w:cs="Arial"/>
          <w:b/>
          <w:i/>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Pr="002019FC">
        <w:rPr>
          <w:rFonts w:cs="Arial"/>
        </w:rPr>
        <w:t xml:space="preserve"> </w:t>
      </w:r>
      <w:r w:rsidR="00961032" w:rsidRPr="00961032">
        <w:rPr>
          <w:rFonts w:cs="Arial"/>
          <w:bCs/>
          <w:iCs/>
        </w:rPr>
        <w:t>Remont podestów i przejść w parku zbiorników ZB w Zakładzie Produkcyjnym ORLEN OIL w Jedliczu</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41801306"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69669C4D"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20872EFC"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7D223A6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252899B4"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Pr>
          <w:rFonts w:cs="Arial"/>
        </w:rPr>
        <w:t xml:space="preserve">§2 ust 2 </w:t>
      </w:r>
      <w:r w:rsidRPr="002019FC">
        <w:rPr>
          <w:rFonts w:cs="Arial"/>
        </w:rPr>
        <w:t>Umowy</w:t>
      </w:r>
      <w:r>
        <w:rPr>
          <w:rFonts w:cs="Arial"/>
        </w:rPr>
        <w:t xml:space="preserve"> oraz </w:t>
      </w:r>
      <w:r w:rsidRPr="0055500E">
        <w:rPr>
          <w:rFonts w:cs="Arial"/>
          <w:b/>
        </w:rPr>
        <w:t>Załączniku nr 3</w:t>
      </w:r>
      <w:r>
        <w:rPr>
          <w:rFonts w:cs="Arial"/>
        </w:rPr>
        <w:t xml:space="preserve"> do Umowy</w:t>
      </w:r>
      <w:r w:rsidRPr="002019FC">
        <w:rPr>
          <w:rFonts w:cs="Arial"/>
        </w:rPr>
        <w:t>;</w:t>
      </w:r>
    </w:p>
    <w:p w14:paraId="219D5F1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2D55C0E2"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7A3F76" w:rsidRPr="002019FC">
        <w:rPr>
          <w:rFonts w:cs="Arial"/>
        </w:rPr>
        <w:t>202</w:t>
      </w:r>
      <w:r w:rsidR="007A3F76">
        <w:rPr>
          <w:rFonts w:cs="Arial"/>
        </w:rPr>
        <w:t>5</w:t>
      </w:r>
      <w:r w:rsidR="007A3F76" w:rsidRPr="002019FC">
        <w:rPr>
          <w:rFonts w:cs="Arial"/>
        </w:rPr>
        <w:t xml:space="preserve"> </w:t>
      </w:r>
      <w:r w:rsidRPr="002019FC">
        <w:rPr>
          <w:rFonts w:cs="Arial"/>
        </w:rPr>
        <w:t xml:space="preserve">r. poz. </w:t>
      </w:r>
      <w:r w:rsidR="007A3F76">
        <w:rPr>
          <w:rFonts w:cs="Arial"/>
        </w:rPr>
        <w:t>418</w:t>
      </w:r>
      <w:r w:rsidR="007A3F76" w:rsidRPr="002019FC">
        <w:rPr>
          <w:rFonts w:cs="Arial"/>
        </w:rPr>
        <w:t xml:space="preserve"> </w:t>
      </w:r>
      <w:r w:rsidRPr="002019FC">
        <w:rPr>
          <w:rFonts w:cs="Arial"/>
        </w:rPr>
        <w:t xml:space="preserve">z późn. zm.); </w:t>
      </w:r>
    </w:p>
    <w:p w14:paraId="4DD57B89"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(t.j. Dz.U. z </w:t>
      </w:r>
      <w:r w:rsidR="001F38EF" w:rsidRPr="002019FC">
        <w:rPr>
          <w:rFonts w:cs="Arial"/>
        </w:rPr>
        <w:t>202</w:t>
      </w:r>
      <w:r w:rsidR="001F38EF">
        <w:rPr>
          <w:rFonts w:cs="Arial"/>
        </w:rPr>
        <w:t>5</w:t>
      </w:r>
      <w:r w:rsidR="001F38EF" w:rsidRPr="002019FC">
        <w:rPr>
          <w:rFonts w:cs="Arial"/>
        </w:rPr>
        <w:t xml:space="preserve"> </w:t>
      </w:r>
      <w:r w:rsidRPr="002019FC">
        <w:rPr>
          <w:rFonts w:cs="Arial"/>
        </w:rPr>
        <w:t xml:space="preserve">r. poz. </w:t>
      </w:r>
      <w:r w:rsidR="001F38EF">
        <w:rPr>
          <w:rFonts w:cs="Arial"/>
        </w:rPr>
        <w:t>1071</w:t>
      </w:r>
      <w:r w:rsidR="001F38EF" w:rsidRPr="002019FC">
        <w:rPr>
          <w:rFonts w:cs="Arial"/>
        </w:rPr>
        <w:t xml:space="preserve"> </w:t>
      </w:r>
      <w:r w:rsidRPr="002019FC">
        <w:rPr>
          <w:rFonts w:cs="Arial"/>
        </w:rPr>
        <w:t xml:space="preserve">z późn. zm.); </w:t>
      </w:r>
    </w:p>
    <w:p w14:paraId="11F12405"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Protokół Odbioru</w:t>
      </w:r>
      <w:r w:rsidRPr="002019FC">
        <w:rPr>
          <w:rFonts w:cs="Arial"/>
        </w:rPr>
        <w:t xml:space="preserve"> – oznacza dokument podpisywany przez przedstawicieli obu Strony Umowy po zakończeniu i odebraniu każdego z Etapów</w:t>
      </w:r>
      <w:r w:rsidR="001F38EF">
        <w:rPr>
          <w:rFonts w:cs="Arial"/>
        </w:rPr>
        <w:t>, stanowiący podstawę do wystawienia faktury VAT</w:t>
      </w:r>
      <w:r>
        <w:rPr>
          <w:rFonts w:cs="Arial"/>
        </w:rPr>
        <w:t>;</w:t>
      </w:r>
    </w:p>
    <w:p w14:paraId="6AFF80D9"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66FEE50A"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5BA5932A"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w:t>
      </w:r>
      <w:r w:rsidR="001F38EF">
        <w:rPr>
          <w:rFonts w:cs="Arial"/>
        </w:rPr>
        <w:t>z</w:t>
      </w:r>
      <w:r w:rsidR="001F38EF" w:rsidRPr="00D944D8">
        <w:rPr>
          <w:rFonts w:cs="Arial"/>
        </w:rPr>
        <w:t xml:space="preserve">akład </w:t>
      </w:r>
      <w:r w:rsidRPr="00D944D8">
        <w:rPr>
          <w:rFonts w:cs="Arial"/>
        </w:rPr>
        <w:t xml:space="preserve">Zamawiającego zlokalizowany w </w:t>
      </w:r>
      <w:r w:rsidR="00094743">
        <w:rPr>
          <w:rFonts w:cs="Arial"/>
        </w:rPr>
        <w:t>Jedliczu</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7A0B86A0"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27389632"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40E6CF8F" w14:textId="37639CE9" w:rsidR="00E61EB4" w:rsidRPr="00E61EB4" w:rsidRDefault="00E61EB4" w:rsidP="00E61EB4">
      <w:pPr>
        <w:ind w:left="284"/>
        <w:rPr>
          <w:rFonts w:cs="Arial"/>
          <w:b/>
          <w:i/>
        </w:rPr>
      </w:pPr>
      <w:r>
        <w:rPr>
          <w:rFonts w:cs="Arial"/>
          <w:b/>
          <w:i/>
        </w:rPr>
        <w:t>„</w:t>
      </w:r>
      <w:r w:rsidR="0050327A" w:rsidRPr="00F6134A">
        <w:rPr>
          <w:rFonts w:cs="Arial"/>
          <w:b/>
          <w:i/>
        </w:rPr>
        <w:t>Remont przejść, ramp i chodników wokół budynku blendingu na terenie Zakładu Produkcyjnego ORLEN OIL Sp. z o.o. w Jedliczu</w:t>
      </w:r>
      <w:r>
        <w:rPr>
          <w:rFonts w:cs="Arial"/>
          <w:b/>
          <w:i/>
        </w:rPr>
        <w:t>”</w:t>
      </w:r>
      <w:r w:rsidRPr="00E61EB4">
        <w:rPr>
          <w:rFonts w:cs="Arial"/>
          <w:b/>
          <w:i/>
        </w:rPr>
        <w:t xml:space="preserve"> </w:t>
      </w:r>
    </w:p>
    <w:p w14:paraId="71B58128"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5B28BE10" w14:textId="77777777"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 </w:t>
      </w:r>
      <w:r w:rsidR="00AA0EC7">
        <w:rPr>
          <w:rFonts w:cs="Arial"/>
        </w:rPr>
        <w:t>III</w:t>
      </w:r>
      <w:r w:rsidR="00B963DF">
        <w:rPr>
          <w:rFonts w:cs="Arial"/>
        </w:rPr>
        <w:t xml:space="preserve"> </w:t>
      </w:r>
      <w:r w:rsidR="00F44028">
        <w:rPr>
          <w:rFonts w:cs="Arial"/>
        </w:rPr>
        <w:t>Etap</w:t>
      </w:r>
      <w:r w:rsidR="00E3148B">
        <w:rPr>
          <w:rFonts w:cs="Arial"/>
        </w:rPr>
        <w:t>y</w:t>
      </w:r>
      <w:r w:rsidR="00F44028">
        <w:rPr>
          <w:rFonts w:cs="Arial"/>
        </w:rPr>
        <w:t xml:space="preserve">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45104042" w14:textId="77777777" w:rsidR="00AA0EC7" w:rsidRDefault="00AA0EC7" w:rsidP="00AA0EC7">
      <w:pPr>
        <w:autoSpaceDE w:val="0"/>
        <w:spacing w:after="120" w:line="240" w:lineRule="auto"/>
        <w:jc w:val="both"/>
        <w:rPr>
          <w:rFonts w:cs="Arial"/>
        </w:rPr>
      </w:pPr>
    </w:p>
    <w:p w14:paraId="1B7DF2A7"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49D2BFDE"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35178143"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61C6CA78"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22524359"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48EE7A6F"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7FDBCAA3" w14:textId="755869A2"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50327A">
        <w:rPr>
          <w:rFonts w:cs="Arial"/>
          <w:b/>
        </w:rPr>
        <w:t>60</w:t>
      </w:r>
      <w:r w:rsidR="0069351D">
        <w:rPr>
          <w:rFonts w:cs="Arial"/>
          <w:b/>
        </w:rPr>
        <w:t xml:space="preserve"> </w:t>
      </w:r>
      <w:r w:rsidRPr="00C23AE3">
        <w:rPr>
          <w:rFonts w:cs="Arial"/>
          <w:b/>
        </w:rPr>
        <w:t>-</w:t>
      </w:r>
      <w:r w:rsidR="0069351D">
        <w:rPr>
          <w:rFonts w:cs="Arial"/>
          <w:b/>
        </w:rPr>
        <w:t xml:space="preserve"> </w:t>
      </w:r>
      <w:r w:rsidRPr="00C23AE3">
        <w:rPr>
          <w:rFonts w:cs="Arial"/>
          <w:b/>
        </w:rPr>
        <w:t>miesięcznej gwarancji</w:t>
      </w:r>
      <w:r w:rsidR="005A4EF3">
        <w:rPr>
          <w:rFonts w:cs="Arial"/>
          <w:b/>
        </w:rPr>
        <w:t xml:space="preserve"> jakości na wszystkie prace </w:t>
      </w:r>
      <w:r w:rsidR="004425B8">
        <w:rPr>
          <w:rFonts w:cs="Arial"/>
          <w:b/>
        </w:rPr>
        <w:t xml:space="preserve">i </w:t>
      </w:r>
      <w:r w:rsidR="005A4EF3">
        <w:rPr>
          <w:rFonts w:cs="Arial"/>
          <w:b/>
        </w:rPr>
        <w:t>urz</w:t>
      </w:r>
      <w:r w:rsidR="004425B8">
        <w:rPr>
          <w:rFonts w:cs="Arial"/>
          <w:b/>
        </w:rPr>
        <w:t>ą</w:t>
      </w:r>
      <w:r w:rsidR="005A4EF3">
        <w:rPr>
          <w:rFonts w:cs="Arial"/>
          <w:b/>
        </w:rPr>
        <w:t>dzenia</w:t>
      </w:r>
      <w:r w:rsidR="00CF7ADB">
        <w:rPr>
          <w:rFonts w:cs="Arial"/>
          <w:b/>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2DF9D902"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6506FD10"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582738C3"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73B96488"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2A52B17D"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416FDA75" w14:textId="05732D8F"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Za wykonanie całości Przedmiotu Umowy Zamawiający zapłaci Wykonawcy wynagrodzenie ryczałtowe w kwocie</w:t>
      </w:r>
      <w:r w:rsidR="00187B90">
        <w:rPr>
          <w:rFonts w:cs="Arial"/>
          <w:bCs/>
        </w:rPr>
        <w:t xml:space="preserve">: </w:t>
      </w:r>
      <w:r w:rsidR="0050327A">
        <w:rPr>
          <w:rFonts w:cs="Arial"/>
          <w:b/>
        </w:rPr>
        <w:t>…………………</w:t>
      </w:r>
      <w:r w:rsidRPr="00702C30">
        <w:rPr>
          <w:rFonts w:cs="Arial"/>
          <w:bCs/>
        </w:rPr>
        <w:t xml:space="preserve"> zł netto (słownie: </w:t>
      </w:r>
      <w:r w:rsidR="0050327A">
        <w:rPr>
          <w:rFonts w:cs="Arial"/>
          <w:bCs/>
        </w:rPr>
        <w:t>……………………………………………..</w:t>
      </w:r>
      <w:r w:rsidR="00AA0EC7">
        <w:rPr>
          <w:rFonts w:cs="Arial"/>
          <w:bCs/>
        </w:rPr>
        <w:t xml:space="preserve"> </w:t>
      </w:r>
      <w:r w:rsidR="00187B90">
        <w:rPr>
          <w:rFonts w:cs="Arial"/>
          <w:bCs/>
        </w:rPr>
        <w:t xml:space="preserve"> </w:t>
      </w:r>
      <w:r w:rsidR="006F4AAC">
        <w:rPr>
          <w:rFonts w:cs="Arial"/>
          <w:bCs/>
        </w:rPr>
        <w:t xml:space="preserve"> </w:t>
      </w:r>
      <w:r>
        <w:rPr>
          <w:rFonts w:cs="Arial"/>
          <w:bCs/>
        </w:rPr>
        <w:t>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7B1C905E"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 xml:space="preserve">koszty wykonania prac, usług, dokumentacji, </w:t>
      </w:r>
      <w:r w:rsidRPr="00702C30">
        <w:rPr>
          <w:rFonts w:cs="Arial"/>
          <w:bCs/>
        </w:rPr>
        <w:lastRenderedPageBreak/>
        <w:t>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11DB6C7F" w14:textId="5DEED5FC" w:rsidR="00CB63EC" w:rsidRPr="00AA0EC7" w:rsidRDefault="00481094" w:rsidP="00AA0EC7">
      <w:pPr>
        <w:autoSpaceDE w:val="0"/>
        <w:spacing w:after="120" w:line="240" w:lineRule="auto"/>
        <w:ind w:left="284"/>
        <w:jc w:val="both"/>
        <w:rPr>
          <w:rFonts w:cs="Arial"/>
          <w:b/>
          <w:bCs/>
        </w:rPr>
      </w:pPr>
      <w:r w:rsidRPr="00702C30">
        <w:rPr>
          <w:rFonts w:cs="Arial"/>
        </w:rPr>
        <w:t>Powyższa kwota Wynagrodzenia nie uwzględnia podatku od towarów i usług (VAT), który będzie doliczony do Wynagrodzenia zgodnie ze stawką obowiązującą w dniu wystawienia faktury. Wynagrodzenie będzie płatne na następujący numer rachunku bankowego Wy</w:t>
      </w:r>
      <w:r w:rsidR="005D3E5D">
        <w:rPr>
          <w:rFonts w:cs="Arial"/>
        </w:rPr>
        <w:t>konawcy</w:t>
      </w:r>
      <w:r w:rsidR="00E61EB4">
        <w:rPr>
          <w:rFonts w:cs="Arial"/>
        </w:rPr>
        <w:t>:</w:t>
      </w:r>
      <w:r w:rsidR="005D3E5D">
        <w:rPr>
          <w:rFonts w:cs="Arial"/>
        </w:rPr>
        <w:t xml:space="preserve"> </w:t>
      </w:r>
      <w:r w:rsidR="00F411F6">
        <w:rPr>
          <w:rFonts w:ascii="Arial,Bold" w:eastAsiaTheme="minorHAnsi" w:hAnsi="Arial,Bold" w:cs="Arial,Bold"/>
          <w:b/>
          <w:bCs/>
          <w:lang w:eastAsia="en-US"/>
        </w:rPr>
        <w:br/>
      </w:r>
      <w:r w:rsidR="0050327A">
        <w:t>…………………………………………………………………………………………………………………..</w:t>
      </w:r>
    </w:p>
    <w:p w14:paraId="29DE11D7" w14:textId="09BA8996" w:rsidR="00481094" w:rsidRPr="00035BED" w:rsidRDefault="00481094" w:rsidP="00D362A2">
      <w:pPr>
        <w:numPr>
          <w:ilvl w:val="0"/>
          <w:numId w:val="26"/>
        </w:numPr>
        <w:tabs>
          <w:tab w:val="left" w:pos="709"/>
        </w:tabs>
        <w:autoSpaceDE w:val="0"/>
        <w:spacing w:after="120" w:line="240" w:lineRule="auto"/>
        <w:ind w:left="357" w:hanging="284"/>
        <w:jc w:val="both"/>
        <w:rPr>
          <w:rFonts w:cs="Arial"/>
          <w:color w:val="000000"/>
        </w:rPr>
      </w:pPr>
      <w:r w:rsidRPr="000C0214">
        <w:rPr>
          <w:rFonts w:cs="Arial"/>
          <w:bCs/>
        </w:rPr>
        <w:t xml:space="preserve">Wynagrodzenie </w:t>
      </w:r>
      <w:r w:rsidR="00AF0144" w:rsidRPr="003A6D55">
        <w:rPr>
          <w:rFonts w:cs="Arial"/>
          <w:bCs/>
        </w:rPr>
        <w:t>będzie</w:t>
      </w:r>
      <w:r w:rsidR="00AF0144" w:rsidRPr="00694501">
        <w:rPr>
          <w:rFonts w:cs="Arial"/>
          <w:color w:val="000000"/>
        </w:rPr>
        <w:t xml:space="preserve"> </w:t>
      </w:r>
      <w:r w:rsidRPr="00694501">
        <w:rPr>
          <w:rFonts w:cs="Arial"/>
          <w:bCs/>
        </w:rPr>
        <w:t xml:space="preserve">płatne w terminie </w:t>
      </w:r>
      <w:r w:rsidR="0050327A">
        <w:rPr>
          <w:rFonts w:cs="Arial"/>
          <w:bCs/>
        </w:rPr>
        <w:t>……….</w:t>
      </w:r>
      <w:r w:rsidRPr="00A80B8B">
        <w:rPr>
          <w:rFonts w:cs="Arial"/>
          <w:bCs/>
        </w:rPr>
        <w:t xml:space="preserve"> dni liczonych daty </w:t>
      </w:r>
      <w:r w:rsidR="00AF0144" w:rsidRPr="00A80B8B">
        <w:rPr>
          <w:rFonts w:cs="Arial"/>
          <w:bCs/>
        </w:rPr>
        <w:t xml:space="preserve">doręczenia </w:t>
      </w:r>
      <w:r w:rsidR="00F14C28">
        <w:rPr>
          <w:rFonts w:cs="Arial"/>
          <w:bCs/>
        </w:rPr>
        <w:t xml:space="preserve">Zamawiającemu </w:t>
      </w:r>
      <w:r w:rsidR="00AF0144" w:rsidRPr="00A80B8B">
        <w:rPr>
          <w:rFonts w:cs="Arial"/>
          <w:bCs/>
        </w:rPr>
        <w:t>prawidłowo wystawionej</w:t>
      </w:r>
      <w:r w:rsidRPr="001B5678">
        <w:rPr>
          <w:rFonts w:cs="Arial"/>
          <w:bCs/>
        </w:rPr>
        <w:t xml:space="preserve"> faktury VAT oraz od dnia ukończenia i dokonania odbioru</w:t>
      </w:r>
      <w:r w:rsidR="001B5678">
        <w:rPr>
          <w:rFonts w:cs="Arial"/>
          <w:bCs/>
        </w:rPr>
        <w:t xml:space="preserve"> </w:t>
      </w:r>
      <w:r w:rsidR="00782351">
        <w:rPr>
          <w:rFonts w:cs="Arial"/>
          <w:bCs/>
        </w:rPr>
        <w:t xml:space="preserve">części lub </w:t>
      </w:r>
      <w:r w:rsidR="001B5678">
        <w:rPr>
          <w:rFonts w:cs="Arial"/>
          <w:bCs/>
        </w:rPr>
        <w:t>całości Przedmiotu Umowy</w:t>
      </w:r>
      <w:r w:rsidRPr="000C0214">
        <w:rPr>
          <w:rFonts w:cs="Arial"/>
          <w:bCs/>
        </w:rPr>
        <w:t xml:space="preserve"> na podstawie </w:t>
      </w:r>
      <w:r w:rsidRPr="00035BED">
        <w:rPr>
          <w:rFonts w:cs="Arial"/>
          <w:bCs/>
        </w:rPr>
        <w:t xml:space="preserve">Protokołu Odbioru </w:t>
      </w:r>
      <w:r w:rsidR="004A1B4E">
        <w:rPr>
          <w:rFonts w:cs="Arial"/>
          <w:bCs/>
        </w:rPr>
        <w:t xml:space="preserve">danego </w:t>
      </w:r>
      <w:r w:rsidR="00782351">
        <w:rPr>
          <w:rFonts w:cs="Arial"/>
          <w:bCs/>
        </w:rPr>
        <w:t>Etapu</w:t>
      </w:r>
      <w:r w:rsidR="00782351" w:rsidRPr="003A6D55">
        <w:rPr>
          <w:rFonts w:cs="Arial"/>
          <w:bCs/>
        </w:rPr>
        <w:t xml:space="preserve"> </w:t>
      </w:r>
      <w:r w:rsidR="00F14C28">
        <w:rPr>
          <w:rFonts w:cs="Arial"/>
          <w:bCs/>
        </w:rPr>
        <w:t xml:space="preserve">lub Protokołu Odbioru Końcowego </w:t>
      </w:r>
      <w:r w:rsidRPr="003A6D55">
        <w:rPr>
          <w:rFonts w:cs="Arial"/>
          <w:bCs/>
        </w:rPr>
        <w:t>podpisanego przez Zamawiającego bez zastrzeżeń</w:t>
      </w:r>
      <w:r w:rsidR="00782351">
        <w:rPr>
          <w:rFonts w:cs="Arial"/>
          <w:bCs/>
        </w:rPr>
        <w:t xml:space="preserve"> – zgodnie z Załącznikami nr 3 i 6 do Umowy -</w:t>
      </w:r>
      <w:r w:rsidRPr="003A6D55">
        <w:rPr>
          <w:rFonts w:cs="Arial"/>
          <w:bCs/>
        </w:rPr>
        <w:t xml:space="preserve"> i uzyskaniu ostatecznej decyzji o pozwoleniu na użytkowanie (o ile wymagane) </w:t>
      </w:r>
      <w:r w:rsidRPr="00694501">
        <w:rPr>
          <w:rFonts w:cs="Arial"/>
          <w:bCs/>
        </w:rPr>
        <w:t xml:space="preserve">wraz z mającym za przedmiot w/w fakturę oświadczeniem Wykonawcy złożonym </w:t>
      </w:r>
      <w:r w:rsidR="00F14C28">
        <w:rPr>
          <w:rFonts w:cs="Arial"/>
          <w:bCs/>
        </w:rPr>
        <w:t>w formie pisemnej</w:t>
      </w:r>
      <w:r w:rsidRPr="00694501">
        <w:rPr>
          <w:rFonts w:cs="Arial"/>
          <w:bCs/>
        </w:rPr>
        <w:t xml:space="preserve"> pod rygorem nieważności wedle wzoru stanowiącego </w:t>
      </w:r>
      <w:r w:rsidRPr="00694501">
        <w:rPr>
          <w:rFonts w:cs="Arial"/>
          <w:b/>
          <w:bCs/>
        </w:rPr>
        <w:t>Załącznik nr 11b</w:t>
      </w:r>
      <w:r w:rsidRPr="00A80B8B">
        <w:rPr>
          <w:rFonts w:cs="Arial"/>
          <w:bCs/>
        </w:rPr>
        <w:t xml:space="preserve"> do nin. Umowy oraz kompletem oświadczeń podwykonawców o uregulowaniu przez Wykonawcę wszelkich należności na ich rzecz złożonych </w:t>
      </w:r>
      <w:r w:rsidR="001B5678">
        <w:rPr>
          <w:rFonts w:cs="Arial"/>
          <w:bCs/>
        </w:rPr>
        <w:t>w formie pisemnej</w:t>
      </w:r>
      <w:r w:rsidR="00B20BDF">
        <w:rPr>
          <w:rFonts w:cs="Arial"/>
          <w:bCs/>
        </w:rPr>
        <w:t xml:space="preserve"> </w:t>
      </w:r>
      <w:r w:rsidRPr="000C0214">
        <w:rPr>
          <w:rFonts w:cs="Arial"/>
          <w:bCs/>
        </w:rPr>
        <w:t xml:space="preserve"> pod rygorem nieważności wedle wzoru stanowiącego </w:t>
      </w:r>
      <w:r w:rsidRPr="000C0214">
        <w:rPr>
          <w:rFonts w:cs="Arial"/>
          <w:b/>
          <w:bCs/>
        </w:rPr>
        <w:t>Załącznik nr 11a</w:t>
      </w:r>
      <w:r w:rsidRPr="000C0214">
        <w:rPr>
          <w:rFonts w:cs="Arial"/>
          <w:bCs/>
        </w:rPr>
        <w:t xml:space="preserve"> do nin. Umowy oraz analogicznych oświadczeń dalszych podwykonawców, złożonych wedle wzoru stanowiącego </w:t>
      </w:r>
      <w:r w:rsidRPr="00035BED">
        <w:rPr>
          <w:rFonts w:cs="Arial"/>
          <w:b/>
          <w:bCs/>
        </w:rPr>
        <w:t>Załącznik nr 11a</w:t>
      </w:r>
      <w:r w:rsidRPr="00035BED">
        <w:rPr>
          <w:rFonts w:cs="Arial"/>
          <w:bCs/>
        </w:rPr>
        <w:t xml:space="preserve"> do nin. Umowy. Termin zapłaty biegnie od daty ostatniego ze zdarzeń lub dostarczenia ostatniego z dokumentów, o których mowa w zdaniu pierwszym. </w:t>
      </w:r>
    </w:p>
    <w:p w14:paraId="475F2671"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2852A5E1"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w:t>
      </w:r>
      <w:r w:rsidR="00782351">
        <w:rPr>
          <w:rFonts w:cs="Arial"/>
          <w:bCs/>
        </w:rPr>
        <w:t>t</w:t>
      </w:r>
      <w:r w:rsidR="00782351" w:rsidRPr="00702C30">
        <w:rPr>
          <w:rFonts w:cs="Arial"/>
          <w:bCs/>
        </w:rPr>
        <w:t xml:space="preserve">owarów </w:t>
      </w:r>
      <w:r w:rsidRPr="00702C30">
        <w:rPr>
          <w:rFonts w:cs="Arial"/>
          <w:bCs/>
        </w:rPr>
        <w:t>i usług.</w:t>
      </w:r>
    </w:p>
    <w:p w14:paraId="05B260A4"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27321406" w14:textId="4332B4BE"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50327A">
        <w:rPr>
          <w:rFonts w:cs="Arial"/>
          <w:bCs/>
        </w:rPr>
        <w:t>…………………</w:t>
      </w:r>
    </w:p>
    <w:p w14:paraId="4736F69B"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229F7CA4" w14:textId="40E7CE1C" w:rsidR="00481094" w:rsidRPr="00235283" w:rsidRDefault="00235283" w:rsidP="00235283">
      <w:pPr>
        <w:numPr>
          <w:ilvl w:val="0"/>
          <w:numId w:val="26"/>
        </w:numPr>
        <w:autoSpaceDE w:val="0"/>
        <w:spacing w:after="120" w:line="240" w:lineRule="auto"/>
        <w:ind w:left="284" w:hanging="284"/>
        <w:jc w:val="both"/>
        <w:rPr>
          <w:rFonts w:cs="Arial"/>
          <w:bCs/>
        </w:rPr>
      </w:pPr>
      <w:r w:rsidRPr="00F10A3D">
        <w:rPr>
          <w:rFonts w:cs="Arial"/>
          <w:bCs/>
        </w:rPr>
        <w:t xml:space="preserve">W przypadku </w:t>
      </w:r>
      <w:r>
        <w:rPr>
          <w:rFonts w:cs="Arial"/>
          <w:bCs/>
        </w:rPr>
        <w:t xml:space="preserve">rejestracji faktury w KSeF </w:t>
      </w:r>
      <w:r w:rsidRPr="00F10A3D">
        <w:rPr>
          <w:rFonts w:cs="Arial"/>
          <w:bCs/>
        </w:rPr>
        <w:t xml:space="preserve">bez </w:t>
      </w:r>
      <w:r>
        <w:rPr>
          <w:rFonts w:cs="Arial"/>
          <w:bCs/>
        </w:rPr>
        <w:t xml:space="preserve">przesłania  zgodnie z pkt 9 § 2 niniejszej Umowy  do Kierownika Projektu </w:t>
      </w:r>
      <w:r w:rsidRPr="00F10A3D">
        <w:rPr>
          <w:rFonts w:cs="Arial"/>
          <w:bCs/>
        </w:rPr>
        <w:t>załączonego podpisanego przez obie Strony</w:t>
      </w:r>
      <w:r>
        <w:rPr>
          <w:rFonts w:cs="Arial"/>
          <w:bCs/>
        </w:rPr>
        <w:t xml:space="preserve"> </w:t>
      </w:r>
      <w:r w:rsidRPr="00F10A3D">
        <w:rPr>
          <w:rFonts w:cs="Arial"/>
          <w:bCs/>
        </w:rPr>
        <w:t>Protokołu Odbioru</w:t>
      </w:r>
      <w:r>
        <w:rPr>
          <w:rFonts w:cs="Arial"/>
          <w:bCs/>
        </w:rPr>
        <w:t xml:space="preserve"> lub Protokołu Odbioru </w:t>
      </w:r>
      <w:r w:rsidRPr="00F10A3D">
        <w:rPr>
          <w:rFonts w:cs="Arial"/>
          <w:bCs/>
        </w:rPr>
        <w:t xml:space="preserve">Końcowego </w:t>
      </w:r>
      <w:r>
        <w:rPr>
          <w:rFonts w:cs="Arial"/>
          <w:bCs/>
        </w:rPr>
        <w:t>lub</w:t>
      </w:r>
      <w:r w:rsidRPr="00F10A3D">
        <w:rPr>
          <w:rFonts w:cs="Arial"/>
          <w:bCs/>
        </w:rPr>
        <w:t xml:space="preserve"> innych dokumentów wskazanych </w:t>
      </w:r>
      <w:r w:rsidRPr="00702C30">
        <w:rPr>
          <w:rFonts w:cs="Arial"/>
          <w:bCs/>
        </w:rPr>
        <w:t xml:space="preserve">w ust. </w:t>
      </w:r>
      <w:r>
        <w:rPr>
          <w:rFonts w:cs="Arial"/>
          <w:bCs/>
        </w:rPr>
        <w:t>2 lub zawierającej błędy</w:t>
      </w:r>
      <w:r w:rsidRPr="00F10A3D">
        <w:rPr>
          <w:rFonts w:cs="Arial"/>
          <w:bCs/>
        </w:rPr>
        <w:t>, termin płatności takiej faktury biegnie dopiero od momentu, w którym Wykonawca dostarczy ostatni z brakujących dokumentów</w:t>
      </w:r>
      <w:r>
        <w:rPr>
          <w:rFonts w:cs="Arial"/>
          <w:bCs/>
        </w:rPr>
        <w:t xml:space="preserve"> lub fakturę VAT korygującą</w:t>
      </w:r>
      <w:r w:rsidRPr="00F10A3D">
        <w:rPr>
          <w:rFonts w:cs="Arial"/>
          <w:bCs/>
        </w:rPr>
        <w:t>.</w:t>
      </w:r>
    </w:p>
    <w:p w14:paraId="5B7D5B5F"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Właściwym miejscem złożenia każdej faktury jest: </w:t>
      </w:r>
    </w:p>
    <w:p w14:paraId="73272366" w14:textId="77777777" w:rsidR="00481094" w:rsidRPr="00571D70" w:rsidRDefault="00571D70" w:rsidP="00481094">
      <w:pPr>
        <w:spacing w:after="0" w:line="240" w:lineRule="auto"/>
        <w:ind w:left="360"/>
        <w:jc w:val="both"/>
        <w:rPr>
          <w:rFonts w:cs="Arial"/>
          <w:bCs/>
        </w:rPr>
      </w:pPr>
      <w:r w:rsidRPr="00571D70">
        <w:rPr>
          <w:rFonts w:cs="Arial"/>
          <w:bCs/>
        </w:rPr>
        <w:t>Krajowy System eFaktur:</w:t>
      </w:r>
    </w:p>
    <w:p w14:paraId="3F8602BB" w14:textId="77777777" w:rsidR="00571D70" w:rsidRPr="00702C30" w:rsidRDefault="00571D70" w:rsidP="00481094">
      <w:pPr>
        <w:spacing w:after="0" w:line="240" w:lineRule="auto"/>
        <w:ind w:left="360"/>
        <w:jc w:val="both"/>
        <w:rPr>
          <w:rFonts w:cs="Arial"/>
          <w:b/>
          <w:color w:val="000000"/>
        </w:rPr>
      </w:pPr>
    </w:p>
    <w:p w14:paraId="13239162" w14:textId="77777777" w:rsidR="00481094" w:rsidRPr="00702C30" w:rsidRDefault="00571D70" w:rsidP="00571D70">
      <w:pPr>
        <w:spacing w:after="0" w:line="240" w:lineRule="auto"/>
        <w:ind w:left="360"/>
        <w:jc w:val="both"/>
        <w:rPr>
          <w:rFonts w:cs="Arial"/>
        </w:rPr>
      </w:pPr>
      <w:r w:rsidRPr="00702C30">
        <w:rPr>
          <w:rFonts w:cs="Arial"/>
          <w:b/>
          <w:color w:val="000000"/>
        </w:rPr>
        <w:t>Przed złożeniem faktury VAT</w:t>
      </w:r>
      <w:r>
        <w:rPr>
          <w:rFonts w:cs="Arial"/>
          <w:b/>
          <w:color w:val="000000"/>
        </w:rPr>
        <w:t xml:space="preserve"> w KSeF i jej rejestracją w systemie,</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Częściowego/Końcowego</w:t>
      </w:r>
      <w:r w:rsidRPr="00702C30">
        <w:rPr>
          <w:rFonts w:cs="Arial"/>
        </w:rPr>
        <w:t xml:space="preserve"> oraz dalszymi wskazanymi </w:t>
      </w:r>
      <w:r w:rsidRPr="00702C30">
        <w:rPr>
          <w:rFonts w:cs="Arial"/>
          <w:bCs/>
        </w:rPr>
        <w:t xml:space="preserve">w ust. </w:t>
      </w:r>
      <w:r>
        <w:rPr>
          <w:rFonts w:cs="Arial"/>
          <w:bCs/>
        </w:rPr>
        <w:t>2</w:t>
      </w:r>
      <w:r w:rsidRPr="00702C30">
        <w:rPr>
          <w:rFonts w:cs="Arial"/>
          <w:b/>
          <w:color w:val="000000"/>
        </w:rPr>
        <w:t>) na adres email Kierownika Projektu celem jej weryfikacji</w:t>
      </w:r>
      <w:r>
        <w:rPr>
          <w:rFonts w:cs="Arial"/>
          <w:b/>
          <w:color w:val="000000"/>
        </w:rPr>
        <w:t>.</w:t>
      </w:r>
      <w:r w:rsidRPr="00702C30">
        <w:rPr>
          <w:rFonts w:cs="Arial"/>
          <w:bCs/>
        </w:rPr>
        <w:t xml:space="preserve"> </w:t>
      </w:r>
    </w:p>
    <w:p w14:paraId="568D2116" w14:textId="785592C2" w:rsidR="00481094" w:rsidRPr="00AE1FD7" w:rsidRDefault="00481094" w:rsidP="0050327A">
      <w:pPr>
        <w:ind w:left="426"/>
        <w:rPr>
          <w:rFonts w:cs="Arial"/>
          <w:bCs/>
          <w:sz w:val="16"/>
        </w:rPr>
      </w:pPr>
      <w:r w:rsidRPr="0026531B">
        <w:rPr>
          <w:rFonts w:cs="Arial"/>
        </w:rPr>
        <w:t>W tytule faktury obok opisu zakresu oraz kodu PKWiU, Wykonawca zobowiązuje się każdorazowo umieszczać następujące dane: „</w:t>
      </w:r>
      <w:r w:rsidR="0050327A" w:rsidRPr="0050327A">
        <w:rPr>
          <w:rFonts w:cs="Arial"/>
          <w:bCs/>
        </w:rPr>
        <w:t>PL-OIL-DOW-2025-001455</w:t>
      </w:r>
      <w:r w:rsidRPr="0026531B">
        <w:rPr>
          <w:rFonts w:cs="Arial"/>
        </w:rPr>
        <w:t>; MPK: O960</w:t>
      </w:r>
      <w:r w:rsidRPr="00702C30">
        <w:rPr>
          <w:rFonts w:cs="Arial"/>
        </w:rPr>
        <w:t>; Faktura Inwestycyjna O</w:t>
      </w:r>
      <w:r w:rsidR="00AD3BC7">
        <w:rPr>
          <w:rFonts w:cs="Arial"/>
        </w:rPr>
        <w:t>RLEN</w:t>
      </w:r>
      <w:r w:rsidRPr="00702C30">
        <w:rPr>
          <w:rFonts w:cs="Arial"/>
        </w:rPr>
        <w:t xml:space="preserve"> OIL”. Wykonawca oświadcza, że faktura będzie w postaci druku jednostronnego, bez podpisów ręcznych, oraz pieczątek.</w:t>
      </w:r>
    </w:p>
    <w:p w14:paraId="7F3B2394"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w:t>
      </w:r>
      <w:r w:rsidRPr="00702C30">
        <w:rPr>
          <w:rFonts w:cs="Arial"/>
          <w:bCs/>
        </w:rPr>
        <w:lastRenderedPageBreak/>
        <w:t>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1AD0D5C3" w14:textId="77777777"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58A54A04"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581573C9"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4A07DB48" w14:textId="77777777" w:rsidR="00035BED" w:rsidRPr="00702C30" w:rsidRDefault="00035BED" w:rsidP="00786611">
      <w:pPr>
        <w:autoSpaceDE w:val="0"/>
        <w:spacing w:after="120" w:line="240" w:lineRule="auto"/>
        <w:ind w:left="284"/>
        <w:jc w:val="both"/>
        <w:rPr>
          <w:rFonts w:cs="Arial"/>
          <w:bCs/>
        </w:rPr>
      </w:pPr>
    </w:p>
    <w:p w14:paraId="2A743D43"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485F009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7FA6851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xml:space="preserve">, obowiązującymi przepisami </w:t>
      </w:r>
      <w:r w:rsidR="00782351">
        <w:rPr>
          <w:rFonts w:cs="Arial"/>
        </w:rPr>
        <w:t>prawa</w:t>
      </w:r>
      <w:r w:rsidRPr="006829D5">
        <w:rPr>
          <w:rFonts w:cs="Arial"/>
        </w:rPr>
        <w:t>, regulacjami wewnątrzzakładowymi oraz zasadami wiedzy technicznej.</w:t>
      </w:r>
    </w:p>
    <w:p w14:paraId="324D5E5C"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5D29CB82"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27711D22"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39777233"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3664E7FE"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5824D077"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Umowy.</w:t>
      </w:r>
    </w:p>
    <w:p w14:paraId="175E533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jest język polski. </w:t>
      </w:r>
    </w:p>
    <w:p w14:paraId="18ABA46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lastRenderedPageBreak/>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0BCFA09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3750CD7F"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31E858A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399DDE81"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w:t>
      </w:r>
      <w:r w:rsidR="00782351">
        <w:rPr>
          <w:rFonts w:cs="Arial"/>
        </w:rPr>
        <w:t>ponownym przedstawieniem do odbioru</w:t>
      </w:r>
      <w:r w:rsidR="00782351" w:rsidRPr="006829D5">
        <w:rPr>
          <w:rFonts w:cs="Arial"/>
        </w:rPr>
        <w:t xml:space="preserve"> </w:t>
      </w:r>
      <w:r w:rsidR="00782351">
        <w:rPr>
          <w:rFonts w:cs="Arial"/>
        </w:rPr>
        <w:t>Dokumentacji Projektowej</w:t>
      </w:r>
      <w:r w:rsidRPr="006829D5">
        <w:rPr>
          <w:rFonts w:cs="Arial"/>
        </w:rPr>
        <w:t>.</w:t>
      </w:r>
    </w:p>
    <w:p w14:paraId="786DBA8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w:t>
      </w:r>
      <w:r w:rsidR="00782351">
        <w:rPr>
          <w:rFonts w:cs="Arial"/>
        </w:rPr>
        <w:t>D</w:t>
      </w:r>
      <w:r w:rsidR="00782351" w:rsidRPr="006829D5">
        <w:rPr>
          <w:rFonts w:cs="Arial"/>
        </w:rPr>
        <w:t>okumentacji</w:t>
      </w:r>
      <w:r w:rsidR="00782351">
        <w:rPr>
          <w:rFonts w:cs="Arial"/>
        </w:rPr>
        <w:t xml:space="preserve"> Projektowej</w:t>
      </w:r>
      <w:r w:rsidRPr="006829D5">
        <w:rPr>
          <w:rFonts w:cs="Arial"/>
        </w:rPr>
        <w:t xml:space="preserve">, wyznaczając Wykonawcy termin na usunięcie wad. </w:t>
      </w:r>
    </w:p>
    <w:p w14:paraId="249A9C33"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5A67166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o których mowa w §1 Umowy, Wykonawca zobowiązany jest w szczególności do:</w:t>
      </w:r>
    </w:p>
    <w:p w14:paraId="3FD48C39"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58142FC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19792981"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5839EF49"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419DB0E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w:t>
      </w:r>
    </w:p>
    <w:p w14:paraId="5998E25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lastRenderedPageBreak/>
        <w:t xml:space="preserve">Wykonawca zobowiązany jest do bieżącego informowania Zamawiającego o toku postępowań, o których mowa w ust. 13, w szczególności do: </w:t>
      </w:r>
    </w:p>
    <w:p w14:paraId="592FFB92"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20D2F352"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57CD5E1D"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7CA069C1"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obowiązywania U</w:t>
      </w:r>
      <w:r w:rsidR="00472815" w:rsidRPr="006829D5">
        <w:rPr>
          <w:rFonts w:ascii="Arial" w:hAnsi="Arial" w:cs="Arial"/>
          <w:sz w:val="20"/>
          <w:szCs w:val="20"/>
        </w:rPr>
        <w:t>mowy</w:t>
      </w:r>
      <w:r w:rsidRPr="006829D5">
        <w:rPr>
          <w:rFonts w:ascii="Arial" w:hAnsi="Arial" w:cs="Arial"/>
          <w:sz w:val="20"/>
          <w:szCs w:val="20"/>
        </w:rPr>
        <w:t xml:space="preserve"> </w:t>
      </w:r>
      <w:r w:rsidR="00472815">
        <w:rPr>
          <w:rFonts w:ascii="Arial" w:hAnsi="Arial" w:cs="Arial"/>
          <w:sz w:val="20"/>
          <w:szCs w:val="20"/>
        </w:rPr>
        <w:t xml:space="preserve"> </w:t>
      </w:r>
      <w:r w:rsidRPr="006829D5">
        <w:rPr>
          <w:rFonts w:ascii="Arial" w:hAnsi="Arial" w:cs="Arial"/>
          <w:sz w:val="20"/>
          <w:szCs w:val="20"/>
        </w:rPr>
        <w:t xml:space="preserve">pisemnego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31060E8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w:t>
      </w:r>
      <w:r w:rsidR="00782351">
        <w:rPr>
          <w:rFonts w:cs="Arial"/>
        </w:rPr>
        <w:t>-15</w:t>
      </w:r>
      <w:r w:rsidRPr="006829D5">
        <w:rPr>
          <w:rFonts w:cs="Arial"/>
        </w:rPr>
        <w:t xml:space="preserve">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5068C708"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5EA8644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zobowiązuje się wykonać Przedmiot Umowy zgodnie z najlepszą wiedzą i  należytą starannością</w:t>
      </w:r>
      <w:r>
        <w:rPr>
          <w:rFonts w:cs="Arial"/>
        </w:rPr>
        <w:t xml:space="preserve"> właściwą dla profesjonalisty</w:t>
      </w:r>
      <w:r w:rsidRPr="00702C30">
        <w:rPr>
          <w:rFonts w:cs="Arial"/>
        </w:rPr>
        <w:t>, w szczególności zgodnie z:</w:t>
      </w:r>
    </w:p>
    <w:p w14:paraId="7D1B1675"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13398895"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w:t>
      </w:r>
      <w:r w:rsidRPr="00702C30">
        <w:rPr>
          <w:rFonts w:cs="Arial"/>
          <w:b/>
        </w:rPr>
        <w:t>Załącznik nr 4a-4d</w:t>
      </w:r>
      <w:r w:rsidRPr="00702C30">
        <w:rPr>
          <w:rFonts w:cs="Arial"/>
        </w:rPr>
        <w:t xml:space="preserve"> do niniejszej Umowy,</w:t>
      </w:r>
    </w:p>
    <w:p w14:paraId="21397C32"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355E4941"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7D2D1A33"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465323B1"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7E8D1F3B"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06F403C9"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5A41F87B"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2FE664F2"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34BB5EB9"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w:t>
      </w:r>
      <w:r w:rsidRPr="00702C30">
        <w:rPr>
          <w:rFonts w:cs="Arial"/>
        </w:rPr>
        <w:lastRenderedPageBreak/>
        <w:t>lub zgodności ze stanem faktycznym. W przypadku braku zgłoszenia tych zastrzeżeń Wykonawcy nie przysługuje prawo powoływania się na nieprawidłowości lub niezgodność ze stanem faktycznym dokumentów lub danych, o których mowa powyżej;</w:t>
      </w:r>
    </w:p>
    <w:p w14:paraId="132DABA3"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5A1E4A2E"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5710A8DE"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352B248A"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53259E72" w14:textId="77777777" w:rsidR="00481094" w:rsidRPr="00702C30" w:rsidRDefault="00481094" w:rsidP="00481094">
      <w:pPr>
        <w:autoSpaceDE w:val="0"/>
        <w:spacing w:after="0" w:line="240" w:lineRule="auto"/>
        <w:ind w:left="709"/>
        <w:jc w:val="both"/>
        <w:rPr>
          <w:rFonts w:cs="Arial"/>
        </w:rPr>
      </w:pPr>
    </w:p>
    <w:p w14:paraId="653C4CD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555D7EC5"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7ED5262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r w:rsidR="007D1F21">
        <w:rPr>
          <w:rFonts w:cs="Arial"/>
        </w:rPr>
        <w:t>m</w:t>
      </w:r>
      <w:r w:rsidRPr="00702C30">
        <w:rPr>
          <w:rFonts w:cs="Arial"/>
        </w:rPr>
        <w:t>.</w:t>
      </w:r>
    </w:p>
    <w:p w14:paraId="52259729"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0724D671"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Umową wykonana będzie przy użyciu specjalistycznego sprzętu, materiałów i środków Wykonawcy, który zapewnia ich posiadanie oraz wiedzę i doświadczenie niezbędne dla prawidłowego wykonania </w:t>
      </w:r>
      <w:r w:rsidR="007D1F21">
        <w:rPr>
          <w:rFonts w:cs="Arial"/>
        </w:rPr>
        <w:t>P</w:t>
      </w:r>
      <w:r w:rsidR="007D1F21" w:rsidRPr="00702C30">
        <w:rPr>
          <w:rFonts w:cs="Arial"/>
        </w:rPr>
        <w:t xml:space="preserve">rzedmiotu </w:t>
      </w:r>
      <w:r w:rsidRPr="00702C30">
        <w:rPr>
          <w:rFonts w:cs="Arial"/>
        </w:rPr>
        <w:t xml:space="preserve">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 xml:space="preserve">będą posiadały stosowne atesty i będą </w:t>
      </w:r>
      <w:r w:rsidRPr="00702C30">
        <w:rPr>
          <w:rFonts w:cs="Arial"/>
        </w:rPr>
        <w:lastRenderedPageBreak/>
        <w:t>spełniały wymagania i normy techniczne</w:t>
      </w:r>
      <w:r>
        <w:rPr>
          <w:rFonts w:cs="Arial"/>
        </w:rPr>
        <w:t>, jak również będą fabrycznie nowe i wolne od jakichkolwiek wad fizycznych i prawnych</w:t>
      </w:r>
      <w:r w:rsidR="003743C6">
        <w:rPr>
          <w:rFonts w:cs="Arial"/>
        </w:rPr>
        <w:t>, a także będą bezpieczne dla życia i zdrowia człowieka oraz bezpieczne dla środowiska</w:t>
      </w:r>
      <w:r w:rsidRPr="00702C30">
        <w:rPr>
          <w:rFonts w:cs="Arial"/>
        </w:rPr>
        <w:t>.</w:t>
      </w:r>
    </w:p>
    <w:p w14:paraId="2B4358A9"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51AD1A4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78D69359"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podmiotów działających na </w:t>
      </w:r>
      <w:r w:rsidR="007D1F21">
        <w:rPr>
          <w:rFonts w:cs="Arial"/>
        </w:rPr>
        <w:t>jego</w:t>
      </w:r>
      <w:r w:rsidR="007D1F21" w:rsidRPr="00702C30">
        <w:rPr>
          <w:rFonts w:cs="Arial"/>
        </w:rPr>
        <w:t xml:space="preserve"> </w:t>
      </w:r>
      <w:r w:rsidRPr="00702C30">
        <w:rPr>
          <w:rFonts w:cs="Arial"/>
        </w:rPr>
        <w:t xml:space="preserve">rzecz, w zakresie trzeźwości, kontroli osobistej i mienia jak też mienia, którym dysponują (samochody, bagaż podręczny itp.). </w:t>
      </w:r>
    </w:p>
    <w:p w14:paraId="5ADFB0F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Umowy.</w:t>
      </w:r>
    </w:p>
    <w:p w14:paraId="5294183E" w14:textId="64A4D532"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kwotę </w:t>
      </w:r>
      <w:r>
        <w:rPr>
          <w:rFonts w:cs="Arial"/>
        </w:rPr>
        <w:t> </w:t>
      </w:r>
      <w:r w:rsidR="003117B7">
        <w:rPr>
          <w:rFonts w:cs="Arial"/>
        </w:rPr>
        <w:t>1</w:t>
      </w:r>
      <w:r w:rsidR="002700FC">
        <w:rPr>
          <w:rFonts w:cs="Arial"/>
        </w:rPr>
        <w:t> 000 000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polisy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Najpóźniej 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Umową przez obowiązujące przepisy prawa, a wymagane kwoty ubezpieczenia określone powyżej nie będą ograniczały kwot, których Zamawiający będzie mógł dochodzić od Wykonawcy na podstawie niniejszej Umowy bądź przepisów prawa.</w:t>
      </w:r>
    </w:p>
    <w:p w14:paraId="1672E4AF"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w:t>
      </w:r>
      <w:r w:rsidR="007D1F21">
        <w:rPr>
          <w:rFonts w:cs="Arial"/>
        </w:rPr>
        <w:t>podpisania Protokołu Odbioru Końcowego</w:t>
      </w:r>
      <w:r w:rsidRPr="00702C30">
        <w:rPr>
          <w:rFonts w:cs="Arial"/>
        </w:rPr>
        <w:t xml:space="preserve">,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50BBBF1A"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niedopełnienia przez Wykonawcę obowiązku podanego w ustępie poprzedzającym, Zamawiający uprawniony jest do zawarcia lub przedłużenia takowej polisy w imieniu własnym, na koszt Wykonawcy. </w:t>
      </w:r>
      <w:r w:rsidR="009650E9" w:rsidRPr="009650E9">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702C30">
        <w:rPr>
          <w:rFonts w:cs="Arial"/>
        </w:rPr>
        <w:t xml:space="preserve">. </w:t>
      </w:r>
    </w:p>
    <w:p w14:paraId="4D9F24C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w:t>
      </w:r>
      <w:r w:rsidRPr="00702C30">
        <w:rPr>
          <w:rFonts w:cs="Arial"/>
        </w:rPr>
        <w:lastRenderedPageBreak/>
        <w:t xml:space="preserve">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 xml:space="preserve">ponad Wynagrodzenie ustalone w §2 ust. 1Umowy. </w:t>
      </w:r>
    </w:p>
    <w:p w14:paraId="6D51F7EC"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7CA10394"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Umową Wynagrodzenia na rzecz Wykonawcy.</w:t>
      </w:r>
    </w:p>
    <w:p w14:paraId="481345DE"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Umowy, w szczególności do:</w:t>
      </w:r>
    </w:p>
    <w:p w14:paraId="266C2E4A"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1F38A227"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5AB180C4"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66A5CDCC"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01D4E8D9"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5FF58939"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bookmarkStart w:id="31" w:name="_Hlk203481744"/>
      <w:r w:rsidRPr="00702C30">
        <w:t>§6</w:t>
      </w:r>
      <w:r w:rsidRPr="00702C30">
        <w:br/>
        <w:t>Terminy realizacji</w:t>
      </w:r>
      <w:bookmarkEnd w:id="26"/>
      <w:bookmarkEnd w:id="27"/>
      <w:bookmarkEnd w:id="28"/>
      <w:bookmarkEnd w:id="29"/>
      <w:bookmarkEnd w:id="30"/>
    </w:p>
    <w:p w14:paraId="699E38FB"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2020D9">
        <w:rPr>
          <w:rFonts w:cs="Arial"/>
        </w:rPr>
        <w:t>podpisania Umowy.</w:t>
      </w:r>
    </w:p>
    <w:p w14:paraId="75FCEDE4" w14:textId="0DE9B73D"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43702C" w:rsidRPr="00702C30">
        <w:rPr>
          <w:rFonts w:cs="Arial"/>
        </w:rPr>
        <w:t xml:space="preserve"> </w:t>
      </w:r>
      <w:r w:rsidR="00190058">
        <w:rPr>
          <w:rFonts w:cs="Arial"/>
        </w:rPr>
        <w:t>………..</w:t>
      </w:r>
      <w:r w:rsidR="00B96712">
        <w:rPr>
          <w:rFonts w:cs="Arial"/>
        </w:rPr>
        <w:t xml:space="preserve"> dni kalendarzowych </w:t>
      </w:r>
      <w:r w:rsidR="007532D1">
        <w:rPr>
          <w:rFonts w:cs="Arial"/>
        </w:rPr>
        <w:t>od dnia</w:t>
      </w:r>
      <w:r w:rsidR="00416D62">
        <w:rPr>
          <w:rFonts w:cs="Arial"/>
        </w:rPr>
        <w:t xml:space="preserve"> </w:t>
      </w:r>
      <w:r w:rsidR="007D1F21">
        <w:rPr>
          <w:rFonts w:cs="Arial"/>
        </w:rPr>
        <w:t>określonego w ust. 1 powyżej.</w:t>
      </w:r>
      <w:r w:rsidR="007532D1">
        <w:rPr>
          <w:rFonts w:cs="Arial"/>
        </w:rPr>
        <w:t xml:space="preserve"> </w:t>
      </w:r>
    </w:p>
    <w:bookmarkEnd w:id="31"/>
    <w:p w14:paraId="033F3593"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Terminy częściowe rozpoczęcia i zakończenia poszczególnych prac Strony ustalają zgodnie z Harmonogramem</w:t>
      </w:r>
      <w:r>
        <w:rPr>
          <w:rFonts w:cs="Arial"/>
        </w:rPr>
        <w:t>.</w:t>
      </w:r>
    </w:p>
    <w:p w14:paraId="2AF6F1B0" w14:textId="77777777"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 </w:t>
      </w:r>
      <w:r w:rsidR="007532D1">
        <w:rPr>
          <w:rFonts w:cs="Arial"/>
        </w:rPr>
        <w:t xml:space="preserve"> Umowie,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5EA2CA00" w14:textId="77777777"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o których mowa powyżej, Zamawiający ma prawo do przedłużenia terminów prac 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262C436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Umowy.</w:t>
      </w:r>
    </w:p>
    <w:p w14:paraId="0B22CBB8"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50EE0AA4"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w:t>
      </w:r>
      <w:r w:rsidR="007D1F21" w:rsidRPr="00702C30">
        <w:rPr>
          <w:rFonts w:ascii="Arial" w:hAnsi="Arial" w:cs="Arial"/>
          <w:sz w:val="20"/>
          <w:szCs w:val="20"/>
        </w:rPr>
        <w:t>organ</w:t>
      </w:r>
      <w:r w:rsidR="007D1F21">
        <w:rPr>
          <w:rFonts w:ascii="Arial" w:hAnsi="Arial" w:cs="Arial"/>
          <w:sz w:val="20"/>
          <w:szCs w:val="20"/>
        </w:rPr>
        <w:t>y</w:t>
      </w:r>
      <w:r w:rsidR="007D1F21" w:rsidRPr="00702C30">
        <w:rPr>
          <w:rFonts w:ascii="Arial" w:hAnsi="Arial" w:cs="Arial"/>
          <w:sz w:val="20"/>
          <w:szCs w:val="20"/>
        </w:rPr>
        <w:t xml:space="preserve"> </w:t>
      </w:r>
      <w:r w:rsidRPr="00702C30">
        <w:rPr>
          <w:rFonts w:ascii="Arial" w:hAnsi="Arial" w:cs="Arial"/>
          <w:sz w:val="20"/>
          <w:szCs w:val="20"/>
        </w:rPr>
        <w:t xml:space="preserve">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571B0347"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lastRenderedPageBreak/>
        <w:t>przerwy wynikające z kolejności zakończenia i rozpoczęcia prowadzenia określonych prac i robót;</w:t>
      </w:r>
    </w:p>
    <w:p w14:paraId="4259A27E"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03BBA49A" w14:textId="77777777" w:rsidR="00481094" w:rsidRPr="00702C30" w:rsidRDefault="00481094" w:rsidP="0084128F">
      <w:pPr>
        <w:pStyle w:val="Nagwek1"/>
      </w:pPr>
      <w:bookmarkStart w:id="32" w:name="_Toc64037114"/>
      <w:bookmarkStart w:id="33" w:name="_Toc65495296"/>
      <w:bookmarkStart w:id="34" w:name="_Toc65498605"/>
      <w:bookmarkStart w:id="35" w:name="_Toc65498650"/>
      <w:bookmarkStart w:id="36" w:name="_Toc167795032"/>
      <w:r w:rsidRPr="00702C30">
        <w:t>§7</w:t>
      </w:r>
      <w:r w:rsidRPr="00702C30">
        <w:br/>
        <w:t>Przedstawiciele Stron</w:t>
      </w:r>
      <w:bookmarkEnd w:id="32"/>
      <w:bookmarkEnd w:id="33"/>
      <w:bookmarkEnd w:id="34"/>
      <w:bookmarkEnd w:id="35"/>
      <w:bookmarkEnd w:id="36"/>
    </w:p>
    <w:p w14:paraId="50A65FD7"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19B7A847" w14:textId="5FD3EA37" w:rsidR="00FD3AFA" w:rsidRPr="00702C30" w:rsidRDefault="00190058" w:rsidP="00FD3AFA">
      <w:pPr>
        <w:spacing w:after="0" w:line="240" w:lineRule="auto"/>
        <w:ind w:left="426"/>
        <w:jc w:val="both"/>
        <w:rPr>
          <w:rFonts w:cs="Arial"/>
        </w:rPr>
      </w:pPr>
      <w:r>
        <w:rPr>
          <w:rFonts w:cs="Arial"/>
          <w:b/>
        </w:rPr>
        <w:t>Jaromir Kaim</w:t>
      </w:r>
      <w:r w:rsidR="00FD3AFA">
        <w:rPr>
          <w:rFonts w:cs="Arial"/>
        </w:rPr>
        <w:t xml:space="preserve"> </w:t>
      </w:r>
      <w:r w:rsidR="00FD3AFA" w:rsidRPr="00702C30">
        <w:rPr>
          <w:rFonts w:cs="Arial"/>
        </w:rPr>
        <w:t xml:space="preserve">– </w:t>
      </w:r>
      <w:r w:rsidR="00FD3AFA">
        <w:rPr>
          <w:rFonts w:cs="Arial"/>
        </w:rPr>
        <w:t xml:space="preserve">Kierownik Projektu </w:t>
      </w:r>
      <w:r w:rsidR="00FD3AFA" w:rsidRPr="00702C30">
        <w:rPr>
          <w:rFonts w:cs="Arial"/>
        </w:rPr>
        <w:t>–</w:t>
      </w:r>
      <w:r w:rsidR="00FD3AFA">
        <w:rPr>
          <w:rFonts w:cs="Arial"/>
        </w:rPr>
        <w:t xml:space="preserve"> Dział Inwestycji </w:t>
      </w:r>
    </w:p>
    <w:p w14:paraId="35BF7839" w14:textId="2F512EE7"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961032">
        <w:rPr>
          <w:rFonts w:cs="Arial"/>
        </w:rPr>
        <w:t> </w:t>
      </w:r>
      <w:r w:rsidR="00AE1FD7">
        <w:rPr>
          <w:rFonts w:cs="Arial"/>
        </w:rPr>
        <w:t>6</w:t>
      </w:r>
      <w:r w:rsidR="00961032">
        <w:rPr>
          <w:rFonts w:cs="Arial"/>
        </w:rPr>
        <w:t>91 302 390</w:t>
      </w:r>
      <w:r w:rsidRPr="00B32DF2">
        <w:rPr>
          <w:rFonts w:cs="Arial"/>
        </w:rPr>
        <w:t xml:space="preserve">  </w:t>
      </w:r>
      <w:r w:rsidRPr="00702C30">
        <w:rPr>
          <w:rFonts w:cs="Arial"/>
        </w:rPr>
        <w:t>(email:</w:t>
      </w:r>
      <w:r w:rsidRPr="00B32DF2">
        <w:t xml:space="preserve"> </w:t>
      </w:r>
      <w:hyperlink r:id="rId8" w:history="1">
        <w:r w:rsidR="00190058" w:rsidRPr="00EB6880">
          <w:rPr>
            <w:rStyle w:val="Hipercze"/>
            <w:rFonts w:cs="Arial"/>
          </w:rPr>
          <w:t>Jaromir.Kaim@orlenoil.pl</w:t>
        </w:r>
      </w:hyperlink>
      <w:r w:rsidR="009B3B65">
        <w:rPr>
          <w:rFonts w:cs="Arial"/>
        </w:rPr>
        <w:t xml:space="preserve"> </w:t>
      </w:r>
      <w:r>
        <w:rPr>
          <w:rFonts w:cs="Arial"/>
        </w:rPr>
        <w:t xml:space="preserve"> </w:t>
      </w:r>
      <w:r>
        <w:t>)</w:t>
      </w:r>
    </w:p>
    <w:p w14:paraId="0D73E0AD" w14:textId="77777777" w:rsidR="00481094" w:rsidRDefault="00481094" w:rsidP="00481094">
      <w:pPr>
        <w:spacing w:after="0" w:line="240" w:lineRule="auto"/>
        <w:ind w:left="426"/>
        <w:jc w:val="both"/>
        <w:rPr>
          <w:rFonts w:cs="Arial"/>
        </w:rPr>
      </w:pPr>
    </w:p>
    <w:p w14:paraId="317F08A4"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717B5377" w14:textId="77777777" w:rsidR="00481094" w:rsidRPr="00702C30" w:rsidRDefault="00961032" w:rsidP="00481094">
      <w:pPr>
        <w:tabs>
          <w:tab w:val="left" w:pos="426"/>
        </w:tabs>
        <w:spacing w:after="0" w:line="240" w:lineRule="auto"/>
        <w:ind w:left="426"/>
        <w:rPr>
          <w:rFonts w:cs="Arial"/>
        </w:rPr>
      </w:pPr>
      <w:r>
        <w:rPr>
          <w:rFonts w:cs="Arial"/>
          <w:b/>
        </w:rPr>
        <w:t>Mariusz Wodziński</w:t>
      </w:r>
      <w:r w:rsidR="00D65E44">
        <w:rPr>
          <w:rFonts w:cs="Arial"/>
          <w:b/>
        </w:rPr>
        <w:t xml:space="preserve"> </w:t>
      </w:r>
      <w:r w:rsidR="00481094" w:rsidRPr="00702C30">
        <w:rPr>
          <w:rFonts w:cs="Arial"/>
        </w:rPr>
        <w:t xml:space="preserve">– </w:t>
      </w:r>
      <w:r w:rsidR="00E903C2">
        <w:rPr>
          <w:rFonts w:cs="Arial"/>
        </w:rPr>
        <w:t xml:space="preserve">Zakład Produkcyjny </w:t>
      </w:r>
      <w:r>
        <w:rPr>
          <w:rFonts w:cs="Arial"/>
        </w:rPr>
        <w:t>Jedlicze</w:t>
      </w:r>
      <w:r w:rsidR="00481094">
        <w:rPr>
          <w:rFonts w:cs="Arial"/>
        </w:rPr>
        <w:t xml:space="preserve"> </w:t>
      </w:r>
      <w:r w:rsidR="00481094" w:rsidRPr="00702C30">
        <w:rPr>
          <w:rFonts w:cs="Arial"/>
        </w:rPr>
        <w:t xml:space="preserve"> </w:t>
      </w:r>
    </w:p>
    <w:p w14:paraId="233DFEE8" w14:textId="77777777"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300444">
        <w:rPr>
          <w:rFonts w:cs="Arial"/>
        </w:rPr>
        <w:t> 693 438 655</w:t>
      </w:r>
      <w:r w:rsidR="00D613C5">
        <w:rPr>
          <w:rFonts w:cs="Arial"/>
        </w:rPr>
        <w:t xml:space="preserve"> </w:t>
      </w:r>
      <w:r w:rsidR="00B14FD2">
        <w:rPr>
          <w:rFonts w:cs="Arial"/>
        </w:rPr>
        <w:t>(</w:t>
      </w:r>
      <w:hyperlink r:id="rId9" w:history="1">
        <w:r w:rsidR="00300444" w:rsidRPr="004C6301">
          <w:rPr>
            <w:rStyle w:val="Hipercze"/>
            <w:rFonts w:cs="Arial"/>
          </w:rPr>
          <w:t>email: Mariusz.Wodzinski@orlenoil.pl</w:t>
        </w:r>
      </w:hyperlink>
      <w:r w:rsidR="009B3B65">
        <w:rPr>
          <w:rFonts w:cs="Arial"/>
        </w:rPr>
        <w:t xml:space="preserve"> </w:t>
      </w:r>
      <w:r w:rsidR="00E903C2">
        <w:rPr>
          <w:rFonts w:cs="Arial"/>
        </w:rPr>
        <w:t xml:space="preserve"> </w:t>
      </w:r>
      <w:r w:rsidRPr="00702C30">
        <w:rPr>
          <w:rFonts w:cs="Arial"/>
        </w:rPr>
        <w:t>)</w:t>
      </w:r>
    </w:p>
    <w:p w14:paraId="1C68DBBB" w14:textId="77777777" w:rsidR="00481094" w:rsidRPr="00702C30" w:rsidRDefault="00481094" w:rsidP="00481094">
      <w:pPr>
        <w:tabs>
          <w:tab w:val="left" w:pos="426"/>
        </w:tabs>
        <w:spacing w:after="0" w:line="240" w:lineRule="auto"/>
        <w:ind w:left="426"/>
        <w:rPr>
          <w:rFonts w:cs="Arial"/>
        </w:rPr>
      </w:pPr>
    </w:p>
    <w:p w14:paraId="7DC2596A" w14:textId="77777777" w:rsidR="0043702C" w:rsidRPr="00CD4088" w:rsidRDefault="0043702C" w:rsidP="0043702C">
      <w:pPr>
        <w:tabs>
          <w:tab w:val="left" w:pos="426"/>
        </w:tabs>
        <w:spacing w:after="0" w:line="240" w:lineRule="auto"/>
        <w:ind w:left="426"/>
        <w:rPr>
          <w:rFonts w:cs="Arial"/>
        </w:rPr>
      </w:pPr>
      <w:r w:rsidRPr="00CD4088">
        <w:rPr>
          <w:rFonts w:cs="Arial"/>
        </w:rPr>
        <w:t>Kierownikiem Projektu z ramienia Wykonawcy będzie:</w:t>
      </w:r>
    </w:p>
    <w:p w14:paraId="23ED3876" w14:textId="7C685CF3" w:rsidR="0043702C" w:rsidRPr="00CD4088" w:rsidRDefault="00190058" w:rsidP="0043702C">
      <w:pPr>
        <w:tabs>
          <w:tab w:val="left" w:pos="426"/>
        </w:tabs>
        <w:spacing w:after="0" w:line="240" w:lineRule="auto"/>
        <w:ind w:left="426"/>
        <w:rPr>
          <w:rFonts w:cs="Arial"/>
          <w:b/>
        </w:rPr>
      </w:pPr>
      <w:r>
        <w:rPr>
          <w:rFonts w:cs="Arial"/>
          <w:b/>
        </w:rPr>
        <w:t>…………………………….</w:t>
      </w:r>
    </w:p>
    <w:p w14:paraId="5E9BD192" w14:textId="452DB5BD" w:rsidR="0043702C" w:rsidRPr="00CD4088" w:rsidRDefault="0043702C" w:rsidP="0043702C">
      <w:pPr>
        <w:tabs>
          <w:tab w:val="left" w:pos="426"/>
        </w:tabs>
        <w:spacing w:after="0" w:line="240" w:lineRule="auto"/>
        <w:ind w:left="426"/>
        <w:rPr>
          <w:rFonts w:cs="Arial"/>
        </w:rPr>
      </w:pPr>
      <w:r w:rsidRPr="00CD4088">
        <w:rPr>
          <w:rFonts w:cs="Arial"/>
        </w:rPr>
        <w:t>telefon kontaktowy +48</w:t>
      </w:r>
      <w:r w:rsidR="00C670E3" w:rsidRPr="00CD4088">
        <w:rPr>
          <w:rFonts w:cs="Arial"/>
        </w:rPr>
        <w:t> </w:t>
      </w:r>
      <w:r w:rsidR="00190058">
        <w:rPr>
          <w:rFonts w:cs="Arial"/>
        </w:rPr>
        <w:t>………………..</w:t>
      </w:r>
      <w:r w:rsidR="00CD4088" w:rsidRPr="00CD4088">
        <w:rPr>
          <w:rFonts w:cs="Arial"/>
        </w:rPr>
        <w:t xml:space="preserve"> </w:t>
      </w:r>
      <w:r w:rsidR="00C670E3" w:rsidRPr="00CD4088">
        <w:rPr>
          <w:rFonts w:cs="Arial"/>
        </w:rPr>
        <w:t xml:space="preserve"> </w:t>
      </w:r>
      <w:r w:rsidRPr="00CD4088">
        <w:rPr>
          <w:rFonts w:cs="Arial"/>
        </w:rPr>
        <w:t>(email</w:t>
      </w:r>
      <w:r w:rsidR="00C670E3" w:rsidRPr="00CD4088">
        <w:rPr>
          <w:rFonts w:cs="Arial"/>
        </w:rPr>
        <w:t xml:space="preserve">: </w:t>
      </w:r>
      <w:hyperlink r:id="rId10" w:history="1">
        <w:r w:rsidR="00190058">
          <w:rPr>
            <w:rStyle w:val="Hipercze"/>
            <w:rFonts w:cs="Arial"/>
          </w:rPr>
          <w:t>…………@..................</w:t>
        </w:r>
      </w:hyperlink>
      <w:r w:rsidRPr="00CD4088">
        <w:rPr>
          <w:rFonts w:cs="Arial"/>
        </w:rPr>
        <w:t>)</w:t>
      </w:r>
    </w:p>
    <w:p w14:paraId="1AC3AB8D" w14:textId="77777777" w:rsidR="0043702C" w:rsidRPr="00CD4088" w:rsidRDefault="0043702C" w:rsidP="0043702C">
      <w:pPr>
        <w:tabs>
          <w:tab w:val="left" w:pos="426"/>
        </w:tabs>
        <w:spacing w:after="0" w:line="240" w:lineRule="auto"/>
        <w:ind w:left="426"/>
        <w:rPr>
          <w:rFonts w:cs="Arial"/>
        </w:rPr>
      </w:pPr>
    </w:p>
    <w:p w14:paraId="5F990E12" w14:textId="77777777" w:rsidR="0043702C" w:rsidRPr="00CD4088" w:rsidRDefault="0043702C" w:rsidP="0043702C">
      <w:pPr>
        <w:tabs>
          <w:tab w:val="left" w:pos="426"/>
        </w:tabs>
        <w:spacing w:after="0" w:line="240" w:lineRule="auto"/>
        <w:ind w:left="426"/>
        <w:rPr>
          <w:rFonts w:cs="Arial"/>
        </w:rPr>
      </w:pPr>
      <w:r w:rsidRPr="00CD4088">
        <w:rPr>
          <w:rFonts w:cs="Arial"/>
        </w:rPr>
        <w:t>Nadzorującym prace z ramienia Zamawiającego będzie:</w:t>
      </w:r>
    </w:p>
    <w:p w14:paraId="0DBDBE2E" w14:textId="12006398" w:rsidR="00CD4088" w:rsidRPr="00CD4088" w:rsidRDefault="00190058" w:rsidP="0043702C">
      <w:pPr>
        <w:tabs>
          <w:tab w:val="left" w:pos="426"/>
        </w:tabs>
        <w:spacing w:after="0" w:line="240" w:lineRule="auto"/>
        <w:ind w:left="426"/>
        <w:rPr>
          <w:rFonts w:cs="Arial"/>
          <w:b/>
        </w:rPr>
      </w:pPr>
      <w:r>
        <w:rPr>
          <w:rFonts w:cs="Arial"/>
          <w:b/>
        </w:rPr>
        <w:t>………………………….</w:t>
      </w:r>
    </w:p>
    <w:p w14:paraId="4335A4EE" w14:textId="13B2DE49" w:rsidR="0043702C" w:rsidRPr="00CD4088" w:rsidRDefault="0043702C" w:rsidP="0043702C">
      <w:pPr>
        <w:tabs>
          <w:tab w:val="left" w:pos="426"/>
        </w:tabs>
        <w:spacing w:after="0" w:line="240" w:lineRule="auto"/>
        <w:ind w:left="426"/>
        <w:rPr>
          <w:rFonts w:cs="Arial"/>
        </w:rPr>
      </w:pPr>
      <w:r w:rsidRPr="00CD4088">
        <w:rPr>
          <w:rFonts w:cs="Arial"/>
        </w:rPr>
        <w:t>Telefon kontaktowy: +48 </w:t>
      </w:r>
      <w:r w:rsidR="00190058">
        <w:rPr>
          <w:rFonts w:cs="Arial"/>
        </w:rPr>
        <w:t>…………………</w:t>
      </w:r>
      <w:r w:rsidR="00CD4088" w:rsidRPr="00CD4088">
        <w:rPr>
          <w:rFonts w:cs="Arial"/>
        </w:rPr>
        <w:t xml:space="preserve"> </w:t>
      </w:r>
      <w:r w:rsidRPr="00CD4088">
        <w:rPr>
          <w:rFonts w:cs="Arial"/>
        </w:rPr>
        <w:t xml:space="preserve"> (email:</w:t>
      </w:r>
      <w:r w:rsidR="00C670E3" w:rsidRPr="00CD4088">
        <w:rPr>
          <w:rFonts w:cs="Arial"/>
        </w:rPr>
        <w:t xml:space="preserve"> </w:t>
      </w:r>
      <w:hyperlink r:id="rId11" w:history="1">
        <w:r w:rsidR="00190058">
          <w:rPr>
            <w:rStyle w:val="Hipercze"/>
            <w:rFonts w:cs="Arial"/>
          </w:rPr>
          <w:t>……….@...............</w:t>
        </w:r>
      </w:hyperlink>
      <w:r w:rsidR="00CD4088" w:rsidRPr="00CD4088">
        <w:rPr>
          <w:rFonts w:cs="Arial"/>
        </w:rPr>
        <w:t xml:space="preserve"> </w:t>
      </w:r>
      <w:r w:rsidR="009C17EF" w:rsidRPr="00CD4088">
        <w:rPr>
          <w:rFonts w:cs="Arial"/>
        </w:rPr>
        <w:t xml:space="preserve"> </w:t>
      </w:r>
      <w:r w:rsidRPr="00CD4088">
        <w:rPr>
          <w:rFonts w:cs="Arial"/>
        </w:rPr>
        <w:t>)</w:t>
      </w:r>
    </w:p>
    <w:p w14:paraId="7C051D77" w14:textId="77777777" w:rsidR="00FA0A05" w:rsidRPr="00702C30" w:rsidRDefault="00FA0A05" w:rsidP="00481094">
      <w:pPr>
        <w:tabs>
          <w:tab w:val="left" w:pos="426"/>
        </w:tabs>
        <w:spacing w:after="0" w:line="240" w:lineRule="auto"/>
        <w:ind w:left="426"/>
        <w:rPr>
          <w:rFonts w:cs="Arial"/>
        </w:rPr>
      </w:pPr>
    </w:p>
    <w:p w14:paraId="6B486AB8" w14:textId="77777777" w:rsidR="00FA0A05" w:rsidRPr="00A74246" w:rsidRDefault="00FA0A05" w:rsidP="00481094">
      <w:pPr>
        <w:tabs>
          <w:tab w:val="left" w:pos="426"/>
        </w:tabs>
        <w:spacing w:after="120" w:line="240" w:lineRule="auto"/>
        <w:ind w:left="425"/>
        <w:rPr>
          <w:rFonts w:cs="Arial"/>
        </w:rPr>
      </w:pPr>
    </w:p>
    <w:p w14:paraId="543304DC"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444E5B0A"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0D0776C9"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7264C2ED"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1E96E9FF" w14:textId="77777777" w:rsidR="00481094" w:rsidRPr="00702C30" w:rsidRDefault="00481094" w:rsidP="0084128F">
      <w:pPr>
        <w:pStyle w:val="Nagwek1"/>
      </w:pPr>
      <w:bookmarkStart w:id="37" w:name="_Toc167795033"/>
      <w:bookmarkStart w:id="38" w:name="_Toc64037115"/>
      <w:bookmarkStart w:id="39" w:name="_Toc65495297"/>
      <w:bookmarkStart w:id="40" w:name="_Toc65498606"/>
      <w:bookmarkStart w:id="41" w:name="_Toc65498651"/>
      <w:r w:rsidRPr="00702C30">
        <w:t>§8.</w:t>
      </w:r>
      <w:r w:rsidRPr="00702C30">
        <w:br/>
        <w:t>Czynności odbiorowe</w:t>
      </w:r>
      <w:bookmarkEnd w:id="37"/>
      <w:r w:rsidRPr="00702C30">
        <w:t xml:space="preserve"> </w:t>
      </w:r>
      <w:bookmarkEnd w:id="38"/>
      <w:bookmarkEnd w:id="39"/>
      <w:bookmarkEnd w:id="40"/>
      <w:bookmarkEnd w:id="41"/>
    </w:p>
    <w:p w14:paraId="1E9BA4B2"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5409F7F6"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lastRenderedPageBreak/>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1D7A7428"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7DC6E98F"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52FB1AA5"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063A03FC"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xml:space="preserve">. Jednakże w przypadku, gdy stwierdzona wada, w ocenie Zamawiającego, stanowi wadę nielimitującą, Zamawiający uprawniony jest określić w Protokole Odbioru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7AB79E6E" w14:textId="77777777" w:rsidR="00481094" w:rsidRPr="00702C30" w:rsidRDefault="00481094" w:rsidP="00481094">
      <w:pPr>
        <w:tabs>
          <w:tab w:val="left" w:pos="851"/>
        </w:tabs>
        <w:spacing w:after="0" w:line="240" w:lineRule="auto"/>
        <w:ind w:left="851"/>
        <w:jc w:val="both"/>
        <w:rPr>
          <w:rFonts w:eastAsia="MS Mincho" w:cs="Arial"/>
          <w:u w:val="single"/>
        </w:rPr>
      </w:pPr>
    </w:p>
    <w:p w14:paraId="7145D187"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1E8413B8"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4BF52E12"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17F5332C"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w:t>
      </w:r>
      <w:r w:rsidR="007835AA">
        <w:rPr>
          <w:rFonts w:cs="Arial"/>
        </w:rPr>
        <w:t xml:space="preserve"> lub Protokołu Odbioru Końcowego</w:t>
      </w:r>
      <w:r w:rsidRPr="00702C30">
        <w:rPr>
          <w:rFonts w:cs="Arial"/>
        </w:rPr>
        <w:t xml:space="preserve"> przez Zamawiającego nie stanowi potwierdzenia, że Przedmiot Umowy objęty danym </w:t>
      </w:r>
      <w:r w:rsidR="007835AA">
        <w:rPr>
          <w:rFonts w:cs="Arial"/>
        </w:rPr>
        <w:t>p</w:t>
      </w:r>
      <w:r w:rsidR="007835AA" w:rsidRPr="00702C30">
        <w:rPr>
          <w:rFonts w:cs="Arial"/>
        </w:rPr>
        <w:t xml:space="preserve">rotokołem </w:t>
      </w:r>
      <w:r w:rsidRPr="00702C30">
        <w:rPr>
          <w:rFonts w:cs="Arial"/>
        </w:rPr>
        <w:t>jest wolny od jakichkolwiek wad fizycznych lub prawnych ani też zrzeczenia się przez Zamawiającego dochodzenia jakichkolwiek roszczeń z takiego tytułu.</w:t>
      </w:r>
    </w:p>
    <w:p w14:paraId="34B8CF2A"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69692D">
        <w:rPr>
          <w:rFonts w:cs="Arial"/>
          <w:bCs/>
        </w:rPr>
        <w:t>§1</w:t>
      </w:r>
      <w:r w:rsidR="00017E6E" w:rsidRPr="0069692D">
        <w:rPr>
          <w:rFonts w:cs="Arial"/>
          <w:bCs/>
        </w:rPr>
        <w:t>2</w:t>
      </w:r>
      <w:r w:rsidRPr="0069692D">
        <w:rPr>
          <w:rFonts w:cs="Arial"/>
          <w:bCs/>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30F0503B"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wykonane </w:t>
      </w:r>
      <w:r w:rsidRPr="00702C30">
        <w:rPr>
          <w:rFonts w:cs="Arial"/>
        </w:rPr>
        <w:t xml:space="preserve">do dnia </w:t>
      </w:r>
      <w:r w:rsidRPr="00702C30">
        <w:rPr>
          <w:rFonts w:cs="Arial"/>
        </w:rPr>
        <w:lastRenderedPageBreak/>
        <w:t>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0E42B656"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3059BEFC" w14:textId="77777777" w:rsidR="00481094" w:rsidRDefault="00481094" w:rsidP="00D362A2">
      <w:pPr>
        <w:numPr>
          <w:ilvl w:val="0"/>
          <w:numId w:val="32"/>
        </w:numPr>
        <w:spacing w:after="120" w:line="240" w:lineRule="auto"/>
        <w:ind w:left="357" w:hanging="357"/>
        <w:jc w:val="both"/>
        <w:rPr>
          <w:rFonts w:cs="Arial"/>
        </w:rPr>
      </w:pPr>
      <w:r w:rsidRPr="00702C30">
        <w:rPr>
          <w:rFonts w:cs="Arial"/>
        </w:rPr>
        <w:t xml:space="preserve">Wykonawca przyjmuje do wiadomości i akceptuje, że brak potwierdzonego pisemnie zdania wszystkich przepustek wydanych Wykonawcy, jego Podwykonawcom oraz Dostawcom, zarówno przepustek jednorazowych i tymczasowych uprawniających do wjazdu na teren </w:t>
      </w:r>
      <w:r w:rsidR="007835AA">
        <w:rPr>
          <w:rFonts w:cs="Arial"/>
        </w:rPr>
        <w:t>ORLEN</w:t>
      </w:r>
      <w:r w:rsidR="004A6A6A">
        <w:rPr>
          <w:rFonts w:cs="Arial"/>
        </w:rPr>
        <w:t xml:space="preserve"> OIL</w:t>
      </w:r>
      <w:r w:rsidRPr="00702C30">
        <w:rPr>
          <w:rFonts w:cs="Arial"/>
        </w:rPr>
        <w:t xml:space="preserve"> Sp. z o.o. jest podstawą do wstrzymania płatności za wykonanie Przedmiotu Umowy przez Zamawiającego.</w:t>
      </w:r>
    </w:p>
    <w:p w14:paraId="7E0096CB"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77A5F45C"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349C6F20"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705FE248" w14:textId="77777777" w:rsidR="00481094" w:rsidRPr="005236CB" w:rsidRDefault="00481094" w:rsidP="0084128F">
      <w:pPr>
        <w:pStyle w:val="Nagwek1"/>
      </w:pPr>
      <w:bookmarkStart w:id="42" w:name="_Toc64037116"/>
      <w:bookmarkStart w:id="43" w:name="_Toc65495298"/>
      <w:bookmarkStart w:id="44" w:name="_Toc65498607"/>
      <w:bookmarkStart w:id="45" w:name="_Toc65498652"/>
      <w:bookmarkStart w:id="46" w:name="_Toc167795034"/>
      <w:r w:rsidRPr="005236CB">
        <w:t>§9</w:t>
      </w:r>
      <w:r w:rsidRPr="005236CB">
        <w:br/>
        <w:t>Kary Umowne</w:t>
      </w:r>
      <w:bookmarkEnd w:id="42"/>
      <w:bookmarkEnd w:id="43"/>
      <w:bookmarkEnd w:id="44"/>
      <w:bookmarkEnd w:id="45"/>
      <w:bookmarkEnd w:id="46"/>
    </w:p>
    <w:p w14:paraId="2978E52F"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1DFD0DD3"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AE1FD7">
        <w:rPr>
          <w:rFonts w:cs="Arial"/>
        </w:rPr>
        <w:t>1</w:t>
      </w:r>
      <w:r w:rsidRPr="00702C30">
        <w:rPr>
          <w:rFonts w:cs="Arial"/>
        </w:rPr>
        <w:t xml:space="preserve">% Wynagrodzenia </w:t>
      </w:r>
      <w:r>
        <w:rPr>
          <w:rFonts w:cs="Arial"/>
        </w:rPr>
        <w:t>netto</w:t>
      </w:r>
      <w:r w:rsidRPr="00702C30">
        <w:rPr>
          <w:rFonts w:cs="Arial"/>
        </w:rPr>
        <w:t xml:space="preserve"> za każdy dzień opóźnienia. </w:t>
      </w:r>
    </w:p>
    <w:p w14:paraId="100811A6"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w:t>
      </w:r>
      <w:r w:rsidR="00EA7FDB">
        <w:rPr>
          <w:rFonts w:cs="Arial"/>
        </w:rPr>
        <w:t>1</w:t>
      </w:r>
      <w:r w:rsidRPr="00702C30">
        <w:rPr>
          <w:rFonts w:cs="Arial"/>
        </w:rPr>
        <w:t xml:space="preserve">% Wynagrodzenia </w:t>
      </w:r>
      <w:r>
        <w:rPr>
          <w:rFonts w:cs="Arial"/>
        </w:rPr>
        <w:t>netto</w:t>
      </w:r>
      <w:r w:rsidRPr="00702C30">
        <w:rPr>
          <w:rFonts w:cs="Arial"/>
        </w:rPr>
        <w:t xml:space="preserve"> </w:t>
      </w:r>
      <w:r w:rsidR="007835AA">
        <w:rPr>
          <w:rFonts w:cs="Arial"/>
        </w:rPr>
        <w:t xml:space="preserve">przypadającego na dany Etap </w:t>
      </w:r>
      <w:r w:rsidRPr="00702C30">
        <w:rPr>
          <w:rFonts w:cs="Arial"/>
        </w:rPr>
        <w:t>za każdy dzień opóźnienia</w:t>
      </w:r>
      <w:r>
        <w:rPr>
          <w:rFonts w:cs="Arial"/>
        </w:rPr>
        <w:t xml:space="preserve"> </w:t>
      </w:r>
      <w:r w:rsidR="00D953EF">
        <w:rPr>
          <w:rFonts w:cs="Arial"/>
        </w:rPr>
        <w:t xml:space="preserve">. </w:t>
      </w:r>
    </w:p>
    <w:p w14:paraId="2099D769"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w:t>
      </w:r>
      <w:r w:rsidR="00EA7FDB">
        <w:rPr>
          <w:rFonts w:cs="Arial"/>
        </w:rPr>
        <w:t>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 </w:t>
      </w:r>
    </w:p>
    <w:p w14:paraId="48E9A345"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 </w:t>
      </w:r>
    </w:p>
    <w:p w14:paraId="46297CE3"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EA7FDB">
        <w:rPr>
          <w:rFonts w:cs="Arial"/>
        </w:rPr>
        <w:t>1</w:t>
      </w:r>
      <w:r w:rsidRPr="00702C30">
        <w:rPr>
          <w:rFonts w:cs="Arial"/>
        </w:rPr>
        <w:t xml:space="preserve">% Wynagrodzenia </w:t>
      </w:r>
      <w:r>
        <w:rPr>
          <w:rFonts w:cs="Arial"/>
        </w:rPr>
        <w:t>netto</w:t>
      </w:r>
      <w:r w:rsidRPr="00702C30">
        <w:rPr>
          <w:rFonts w:cs="Arial"/>
        </w:rPr>
        <w:t xml:space="preserve"> za każdy dzień opóźnienia.</w:t>
      </w:r>
    </w:p>
    <w:p w14:paraId="40A8DCBE" w14:textId="77777777"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EA7FDB">
        <w:rPr>
          <w:rFonts w:cs="Arial"/>
        </w:rPr>
        <w:t>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29293B6B" w14:textId="1BA68502" w:rsidR="0026531B" w:rsidRDefault="0026531B" w:rsidP="00D362A2">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 xml:space="preserve">awcy kary umownej w wysokości </w:t>
      </w:r>
      <w:r w:rsidR="00EA7FDB">
        <w:rPr>
          <w:rFonts w:cs="Arial"/>
        </w:rPr>
        <w:t>2</w:t>
      </w:r>
      <w:r w:rsidR="00190058">
        <w:rPr>
          <w:rFonts w:cs="Arial"/>
        </w:rPr>
        <w:t>5</w:t>
      </w:r>
      <w:r>
        <w:rPr>
          <w:rFonts w:cs="Arial"/>
        </w:rPr>
        <w:t xml:space="preserve"> </w:t>
      </w:r>
      <w:r w:rsidRPr="00702C30">
        <w:rPr>
          <w:rFonts w:cs="Arial"/>
        </w:rPr>
        <w:t xml:space="preserve">% Wynagrodzenia </w:t>
      </w:r>
      <w:r>
        <w:rPr>
          <w:rFonts w:cs="Arial"/>
        </w:rPr>
        <w:t>netto</w:t>
      </w:r>
      <w:r w:rsidRPr="00702C30">
        <w:rPr>
          <w:rFonts w:cs="Arial"/>
        </w:rPr>
        <w:t>.</w:t>
      </w:r>
    </w:p>
    <w:p w14:paraId="2DD93BE8" w14:textId="3D0DB174" w:rsidR="0026531B" w:rsidRPr="00702C30" w:rsidRDefault="0026531B" w:rsidP="00D362A2">
      <w:pPr>
        <w:numPr>
          <w:ilvl w:val="0"/>
          <w:numId w:val="33"/>
        </w:numPr>
        <w:spacing w:after="120" w:line="240" w:lineRule="auto"/>
        <w:jc w:val="both"/>
        <w:rPr>
          <w:rFonts w:cs="Arial"/>
        </w:rPr>
      </w:pPr>
      <w:r w:rsidRPr="00702C30">
        <w:rPr>
          <w:rFonts w:cs="Arial"/>
        </w:rPr>
        <w:lastRenderedPageBreak/>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 xml:space="preserve">Zamawiającego kary umownej w wysokości </w:t>
      </w:r>
      <w:r w:rsidR="00EA7FDB">
        <w:rPr>
          <w:rFonts w:cs="Arial"/>
        </w:rPr>
        <w:t>2</w:t>
      </w:r>
      <w:r w:rsidR="00190058">
        <w:rPr>
          <w:rFonts w:cs="Arial"/>
        </w:rPr>
        <w:t>5</w:t>
      </w:r>
      <w:r>
        <w:rPr>
          <w:rFonts w:cs="Arial"/>
        </w:rPr>
        <w:t xml:space="preserve"> </w:t>
      </w:r>
      <w:r w:rsidRPr="00702C30">
        <w:rPr>
          <w:rFonts w:cs="Arial"/>
        </w:rPr>
        <w:t xml:space="preserve">% Wynagrodzenia </w:t>
      </w:r>
      <w:r>
        <w:rPr>
          <w:rFonts w:cs="Arial"/>
        </w:rPr>
        <w:t>netto</w:t>
      </w:r>
      <w:r w:rsidRPr="00702C30">
        <w:rPr>
          <w:rFonts w:cs="Arial"/>
        </w:rPr>
        <w:t>.</w:t>
      </w:r>
    </w:p>
    <w:p w14:paraId="01DC0A6D" w14:textId="77777777" w:rsidR="00481094" w:rsidRPr="005236CB" w:rsidRDefault="00481094" w:rsidP="00D362A2">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7188B496"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2484D927"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178B84E9"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5E76AD05" w14:textId="09B95540"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oraz ostatniego Etapu, jak też za opóźnienie w rozpoczęciu wykonywania Przedmiotu Umowy oraz pierwszego Etapu - kary te są naliczane jednokrotnie</w:t>
      </w:r>
      <w:r w:rsidRPr="00B02027">
        <w:t xml:space="preserve">. Łączna wysokość kar umownych naliczonych Wykonawcy na podstawie Umowy z tytułów, o których mowa w ust. 1 </w:t>
      </w:r>
      <w:r>
        <w:t>lit.</w:t>
      </w:r>
      <w:r w:rsidRPr="00B02027">
        <w:t xml:space="preserve"> a)-c) oraz e)-f)  nie może przekroczyć </w:t>
      </w:r>
      <w:r w:rsidR="00B14FD2">
        <w:t>2</w:t>
      </w:r>
      <w:r w:rsidR="00190058">
        <w:t>5</w:t>
      </w:r>
      <w:r w:rsidRPr="00B02027">
        <w:t xml:space="preserve"> % Wynagrodzenia netto Wykonawcy.</w:t>
      </w:r>
    </w:p>
    <w:p w14:paraId="09D87282"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4FADA8F6" w14:textId="77777777" w:rsidR="00481094" w:rsidRPr="00702C30" w:rsidRDefault="00481094" w:rsidP="0084128F">
      <w:pPr>
        <w:pStyle w:val="Nagwek1"/>
      </w:pPr>
      <w:bookmarkStart w:id="47" w:name="_Toc64037117"/>
      <w:bookmarkStart w:id="48" w:name="_Toc65495299"/>
      <w:bookmarkStart w:id="49" w:name="_Toc65498608"/>
      <w:bookmarkStart w:id="50" w:name="_Toc65498653"/>
      <w:bookmarkStart w:id="51" w:name="_Toc167795035"/>
      <w:r w:rsidRPr="00702C30">
        <w:t>§10</w:t>
      </w:r>
      <w:r w:rsidRPr="00702C30">
        <w:br/>
        <w:t>Odstąpienie od Umowy</w:t>
      </w:r>
      <w:bookmarkEnd w:id="47"/>
      <w:bookmarkEnd w:id="48"/>
      <w:bookmarkEnd w:id="49"/>
      <w:bookmarkEnd w:id="50"/>
      <w:bookmarkEnd w:id="51"/>
    </w:p>
    <w:p w14:paraId="5437C6FF"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7ADA1879"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przedstawił Gwarancji Należytego Wykonania</w:t>
      </w:r>
      <w:r w:rsidR="00F5121B">
        <w:rPr>
          <w:rFonts w:cs="Arial"/>
        </w:rPr>
        <w:t xml:space="preserve"> lub Gwarancji Usunięcia Wad i Usterek</w:t>
      </w:r>
      <w:r w:rsidRPr="00702C30">
        <w:rPr>
          <w:rFonts w:cs="Arial"/>
        </w:rPr>
        <w:t xml:space="preserve">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1BE9D31E"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Umowy lub nie ukończył realizacji Przedmiotu Umowy w terminie ustalonym w §</w:t>
      </w:r>
      <w:r>
        <w:rPr>
          <w:rFonts w:cs="Arial"/>
        </w:rPr>
        <w:t xml:space="preserve"> </w:t>
      </w:r>
      <w:r w:rsidRPr="00702C30">
        <w:rPr>
          <w:rFonts w:cs="Arial"/>
        </w:rPr>
        <w:t xml:space="preserve">6 ust. 2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7454F4CC"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w:t>
      </w:r>
      <w:r w:rsidR="00F5121B">
        <w:rPr>
          <w:rFonts w:cs="Arial"/>
        </w:rPr>
        <w:t>a</w:t>
      </w:r>
      <w:r w:rsidRPr="00702C30">
        <w:rPr>
          <w:rFonts w:cs="Arial"/>
        </w:rPr>
        <w:t xml:space="preserve"> się z rozpoczęciem lub ukończeniem wykonania prac danego Etapu, którego termin został określony w Harmonogramie, pomimo pisemnego wezwania wystosowanego przez Zamawiającego z wyznaczeniem dodatkowego 14-dniowego terminu,</w:t>
      </w:r>
    </w:p>
    <w:p w14:paraId="7A401A36"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083A7D3C"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r w:rsidR="00F5121B">
        <w:rPr>
          <w:rFonts w:cs="Arial"/>
        </w:rPr>
        <w:t xml:space="preserve"> lub spowodował katastrofę budowlaną,</w:t>
      </w:r>
    </w:p>
    <w:p w14:paraId="46E324C3"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13062F00"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6F45C486"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lastRenderedPageBreak/>
        <w:t>pomimo zastrzeżeń Zamawiającego Wykonawca wykonuje Przedmiot Umowy niezgodnie z warunkami Umowy bądź przepisami prawa lub w rażący sposób zaniedbuje zobowiązania umowne;</w:t>
      </w:r>
    </w:p>
    <w:p w14:paraId="62914B5A"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7B04B381"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7E6746B5"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5B108EDB"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25454033"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6CBCB9CB"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1F3095B6"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69692D">
        <w:rPr>
          <w:rFonts w:cs="Arial"/>
        </w:rPr>
        <w:t>Częściowego/</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25EC2F6D"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70E426EF"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xml:space="preserve">, pod warunkiem ich </w:t>
      </w:r>
      <w:r w:rsidR="00F5121B">
        <w:rPr>
          <w:rFonts w:cs="Arial"/>
        </w:rPr>
        <w:t xml:space="preserve">przydatności do </w:t>
      </w:r>
      <w:r>
        <w:rPr>
          <w:rFonts w:cs="Arial"/>
        </w:rPr>
        <w:t>wykorzystania podczas procesu inwestycyjnego,</w:t>
      </w:r>
      <w:r w:rsidRPr="00702C30">
        <w:rPr>
          <w:rFonts w:cs="Arial"/>
        </w:rPr>
        <w:t xml:space="preserve"> do dnia doręczenia Zamawiającemu oświadczenia o odstąpieniu od Umowy. </w:t>
      </w:r>
    </w:p>
    <w:p w14:paraId="7BB6A3D2"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28B79904"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2675ED52"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151E257A"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F5121B">
        <w:rPr>
          <w:rFonts w:cs="Arial"/>
        </w:rPr>
        <w:t>Wykonawcy, chyba że odstąpienie nastąpiło z przyczyn dotyczących Zamawiającego,</w:t>
      </w:r>
    </w:p>
    <w:p w14:paraId="4090861F"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03763413"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68B86416" w14:textId="77777777" w:rsidR="00481094" w:rsidRDefault="00481094" w:rsidP="00D362A2">
      <w:pPr>
        <w:numPr>
          <w:ilvl w:val="0"/>
          <w:numId w:val="9"/>
        </w:numPr>
        <w:autoSpaceDE w:val="0"/>
        <w:spacing w:after="120" w:line="240" w:lineRule="auto"/>
        <w:jc w:val="both"/>
        <w:rPr>
          <w:rFonts w:cs="Arial"/>
        </w:rPr>
      </w:pPr>
      <w:r>
        <w:rPr>
          <w:rFonts w:cs="Arial"/>
        </w:rPr>
        <w:lastRenderedPageBreak/>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04E4A020"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w:t>
      </w:r>
      <w:r w:rsidR="00F5121B">
        <w:rPr>
          <w:rFonts w:cs="Arial"/>
        </w:rPr>
        <w:t xml:space="preserve">Umowy </w:t>
      </w:r>
      <w:r>
        <w:rPr>
          <w:rFonts w:cs="Arial"/>
        </w:rPr>
        <w:t xml:space="preserve">ani od kar umownych za niewykonanie lub nienależyte wykonanie powyższych zobowiązań.   </w:t>
      </w:r>
    </w:p>
    <w:p w14:paraId="51DF8FF7" w14:textId="77777777" w:rsidR="00481094" w:rsidRPr="00702C30" w:rsidRDefault="00481094" w:rsidP="00481094">
      <w:pPr>
        <w:autoSpaceDE w:val="0"/>
        <w:spacing w:after="120" w:line="240" w:lineRule="auto"/>
        <w:ind w:left="709"/>
        <w:jc w:val="both"/>
        <w:rPr>
          <w:rFonts w:cs="Arial"/>
          <w:b/>
          <w:bCs/>
        </w:rPr>
      </w:pPr>
    </w:p>
    <w:p w14:paraId="08A2D43F" w14:textId="77777777" w:rsidR="00481094" w:rsidRPr="00702C30" w:rsidRDefault="00481094" w:rsidP="0084128F">
      <w:pPr>
        <w:pStyle w:val="Nagwek1"/>
      </w:pPr>
      <w:bookmarkStart w:id="52" w:name="_Toc64037118"/>
      <w:bookmarkStart w:id="53" w:name="_Toc65495300"/>
      <w:bookmarkStart w:id="54" w:name="_Toc65498609"/>
      <w:bookmarkStart w:id="55" w:name="_Toc65498654"/>
      <w:bookmarkStart w:id="56" w:name="_Toc167795036"/>
      <w:r w:rsidRPr="00702C30">
        <w:t>§11</w:t>
      </w:r>
      <w:r w:rsidRPr="00702C30">
        <w:br/>
        <w:t>Szkody</w:t>
      </w:r>
      <w:bookmarkEnd w:id="52"/>
      <w:bookmarkEnd w:id="53"/>
      <w:bookmarkEnd w:id="54"/>
      <w:bookmarkEnd w:id="55"/>
      <w:bookmarkEnd w:id="56"/>
    </w:p>
    <w:p w14:paraId="69B51C5F" w14:textId="77777777" w:rsidR="00481094" w:rsidRPr="005E214E" w:rsidRDefault="00481094" w:rsidP="00D362A2">
      <w:pPr>
        <w:numPr>
          <w:ilvl w:val="0"/>
          <w:numId w:val="73"/>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r w:rsidR="00F5121B">
        <w:rPr>
          <w:rFonts w:cs="Arial"/>
        </w:rPr>
        <w:t>, z zastrzeżeniem przypadków, w których przewidziana została odpowiedzialność Wykonawcy za opóźnienie</w:t>
      </w:r>
      <w:r>
        <w:rPr>
          <w:rFonts w:cs="Arial"/>
        </w:rPr>
        <w:t>.</w:t>
      </w:r>
    </w:p>
    <w:p w14:paraId="640E5E26" w14:textId="77777777" w:rsidR="00481094" w:rsidRDefault="00481094" w:rsidP="00D362A2">
      <w:pPr>
        <w:numPr>
          <w:ilvl w:val="0"/>
          <w:numId w:val="7"/>
        </w:numPr>
        <w:spacing w:after="120" w:line="240" w:lineRule="auto"/>
        <w:jc w:val="both"/>
        <w:rPr>
          <w:rFonts w:cs="Arial"/>
        </w:rPr>
      </w:pPr>
      <w:r>
        <w:rPr>
          <w:rFonts w:cs="Arial"/>
        </w:rPr>
        <w:t xml:space="preserve">Od chwili protokolarnego przekazania Wykonawcy terenu prac (terenu budowy), Wykonawca ponosi odpowiedzialność za wszelkie zdarzenia na terenie budowy do czasu przekazania </w:t>
      </w:r>
      <w:r w:rsidR="00F5121B">
        <w:rPr>
          <w:rFonts w:cs="Arial"/>
        </w:rPr>
        <w:t xml:space="preserve">Przedmiotu </w:t>
      </w:r>
      <w:r>
        <w:rPr>
          <w:rFonts w:cs="Arial"/>
        </w:rPr>
        <w:t>Umowy Zamawiającemu na podstawie pisemnego protokołu.</w:t>
      </w:r>
    </w:p>
    <w:p w14:paraId="163EB864"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7F348CF8"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1E111296"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1002CE26"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56AB507C"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053B863C"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57994F76"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2F8A4D64" w14:textId="77777777" w:rsidR="00481094" w:rsidRPr="00702C30" w:rsidRDefault="00481094" w:rsidP="0084128F">
      <w:pPr>
        <w:pStyle w:val="Nagwek1"/>
      </w:pPr>
      <w:bookmarkStart w:id="61" w:name="_Toc167795037"/>
      <w:r w:rsidRPr="00702C30">
        <w:t>§12</w:t>
      </w:r>
      <w:r w:rsidRPr="00702C30">
        <w:br/>
        <w:t>Gwarancja i rękojmia</w:t>
      </w:r>
      <w:bookmarkEnd w:id="57"/>
      <w:bookmarkEnd w:id="58"/>
      <w:bookmarkEnd w:id="59"/>
      <w:bookmarkEnd w:id="60"/>
      <w:bookmarkEnd w:id="61"/>
    </w:p>
    <w:p w14:paraId="67C7C1E7"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7566AD2E" w14:textId="3F086CE7" w:rsidR="00481094" w:rsidRPr="00702C30" w:rsidRDefault="00481094" w:rsidP="00D362A2">
      <w:pPr>
        <w:numPr>
          <w:ilvl w:val="0"/>
          <w:numId w:val="6"/>
        </w:numPr>
        <w:spacing w:after="120" w:line="240" w:lineRule="auto"/>
        <w:ind w:left="357" w:hanging="357"/>
        <w:jc w:val="both"/>
        <w:rPr>
          <w:rFonts w:cs="Arial"/>
        </w:rPr>
      </w:pPr>
      <w:r w:rsidRPr="00702C30">
        <w:rPr>
          <w:rFonts w:cs="Arial"/>
        </w:rPr>
        <w:lastRenderedPageBreak/>
        <w:t>Na</w:t>
      </w:r>
      <w:r>
        <w:rPr>
          <w:rFonts w:cs="Arial"/>
        </w:rPr>
        <w:t xml:space="preserve"> całość Przedmiotu Umowy, w tym</w:t>
      </w:r>
      <w:r w:rsidRPr="00702C30">
        <w:rPr>
          <w:rFonts w:cs="Arial"/>
        </w:rPr>
        <w:t xml:space="preserve"> wykonane prace</w:t>
      </w:r>
      <w:r w:rsidR="005A4EF3">
        <w:rPr>
          <w:rFonts w:cs="Arial"/>
        </w:rPr>
        <w:t xml:space="preserve"> budowlane i mechaniczno-montażowe</w:t>
      </w:r>
      <w:r w:rsidRPr="00702C30">
        <w:rPr>
          <w:rFonts w:cs="Arial"/>
        </w:rPr>
        <w:t xml:space="preserve">, dokumentację projektową, Wykonawca udziela </w:t>
      </w:r>
      <w:r w:rsidR="00190058">
        <w:rPr>
          <w:rFonts w:cs="Arial"/>
          <w:b/>
        </w:rPr>
        <w:t>60</w:t>
      </w:r>
      <w:r w:rsidRPr="001C7EF1">
        <w:rPr>
          <w:rFonts w:cs="Arial"/>
          <w:b/>
        </w:rPr>
        <w:t xml:space="preserve"> miesięcznej gwarancji</w:t>
      </w:r>
      <w:r w:rsidR="00CA2C77">
        <w:rPr>
          <w:rFonts w:cs="Arial"/>
          <w:b/>
        </w:rPr>
        <w:t xml:space="preserve"> jakości</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7F0EBDF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739B6B8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2C79D591"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5902F151"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60F0A1DE"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0A7E9BA4" w14:textId="77777777" w:rsidR="00481094" w:rsidRPr="00702C30" w:rsidRDefault="00481094" w:rsidP="0084128F">
      <w:pPr>
        <w:pStyle w:val="Nagwek1"/>
      </w:pPr>
      <w:bookmarkStart w:id="62" w:name="_Toc64037120"/>
      <w:bookmarkStart w:id="63" w:name="_Toc65495302"/>
      <w:bookmarkStart w:id="64" w:name="_Toc65498611"/>
      <w:bookmarkStart w:id="65" w:name="_Toc65498656"/>
      <w:bookmarkStart w:id="66" w:name="_Toc167795038"/>
      <w:r w:rsidRPr="00702C30">
        <w:t>§13</w:t>
      </w:r>
      <w:r w:rsidRPr="00702C30">
        <w:br/>
        <w:t>Gwarancja Należytego Wykonania,</w:t>
      </w:r>
      <w:r w:rsidRPr="00702C30">
        <w:br/>
        <w:t>Gwarancja Usunięcia Wad i Usterek</w:t>
      </w:r>
      <w:bookmarkEnd w:id="62"/>
      <w:bookmarkEnd w:id="63"/>
      <w:bookmarkEnd w:id="64"/>
      <w:bookmarkEnd w:id="65"/>
      <w:bookmarkEnd w:id="66"/>
    </w:p>
    <w:p w14:paraId="36259BD3"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 xml:space="preserve">Strony postanawiają, iż na poczet zabezpieczenia roszczeń Zamawiającego z tytułu niewykonania lub nienależytego wykonania Umowy Wykonawca w </w:t>
      </w:r>
      <w:r w:rsidR="00C53570">
        <w:rPr>
          <w:rFonts w:cs="Arial"/>
        </w:rPr>
        <w:t xml:space="preserve">terminie 7 </w:t>
      </w:r>
      <w:r w:rsidR="00D17ACC">
        <w:rPr>
          <w:rFonts w:cs="Arial"/>
        </w:rPr>
        <w:t>dni</w:t>
      </w:r>
      <w:r w:rsidR="00C53570">
        <w:rPr>
          <w:rFonts w:cs="Arial"/>
        </w:rPr>
        <w:t xml:space="preserve"> od</w:t>
      </w:r>
      <w:r w:rsidRPr="00244F70">
        <w:rPr>
          <w:rFonts w:cs="Arial"/>
        </w:rPr>
        <w:t xml:space="preserve"> podpisania niniejszej Umowy,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r w:rsidR="004F67E5" w:rsidRPr="00456225">
        <w:t>t.j.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5BD7BECC"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 xml:space="preserve">Strony postanawiają, iż na poczet zabezpieczenia roszczeń Zamawiającego z tytułu usunięcia wad i usterek Przedmiotu Umowy Wykonawca w terminie </w:t>
      </w:r>
      <w:r w:rsidR="00C53570">
        <w:rPr>
          <w:rFonts w:cs="Arial"/>
        </w:rPr>
        <w:t xml:space="preserve"> 7 dni od </w:t>
      </w:r>
      <w:r w:rsidRPr="00244F70">
        <w:rPr>
          <w:rFonts w:cs="Arial"/>
        </w:rPr>
        <w:t>zgłoszenia gotowości do odbioru końcowego,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w:t>
      </w:r>
      <w:r w:rsidRPr="00244F70">
        <w:rPr>
          <w:rFonts w:cs="Arial"/>
        </w:rPr>
        <w:lastRenderedPageBreak/>
        <w:t>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7EBF8D72"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Wykonania), </w:t>
      </w:r>
      <w:r w:rsidRPr="00244F70">
        <w:rPr>
          <w:rFonts w:cs="Arial"/>
          <w:b/>
        </w:rPr>
        <w:t>Załącznik nr 9</w:t>
      </w:r>
      <w:r w:rsidRPr="00702C30">
        <w:rPr>
          <w:rFonts w:cs="Arial"/>
        </w:rPr>
        <w:t xml:space="preserve"> (wzór Gwarancja Usunięcia Wad i Usterek) do Umowy, a ich wystawca</w:t>
      </w:r>
      <w:r w:rsidR="00F5121B">
        <w:rPr>
          <w:rFonts w:cs="Arial"/>
        </w:rPr>
        <w:t xml:space="preserve"> i treść</w:t>
      </w:r>
      <w:r w:rsidRPr="00702C30">
        <w:rPr>
          <w:rFonts w:cs="Arial"/>
        </w:rPr>
        <w:t xml:space="preserve"> </w:t>
      </w:r>
      <w:r w:rsidR="00F5121B">
        <w:rPr>
          <w:rFonts w:cs="Arial"/>
        </w:rPr>
        <w:t>zostaną</w:t>
      </w:r>
      <w:r w:rsidR="00F5121B" w:rsidRPr="00702C30">
        <w:rPr>
          <w:rFonts w:cs="Arial"/>
        </w:rPr>
        <w:t xml:space="preserve"> zatwierdzon</w:t>
      </w:r>
      <w:r w:rsidR="00F5121B">
        <w:rPr>
          <w:rFonts w:cs="Arial"/>
        </w:rPr>
        <w:t>e</w:t>
      </w:r>
      <w:r w:rsidR="00F5121B" w:rsidRPr="00702C30">
        <w:rPr>
          <w:rFonts w:cs="Arial"/>
        </w:rPr>
        <w:t xml:space="preserve"> </w:t>
      </w:r>
      <w:r w:rsidRPr="00702C30">
        <w:rPr>
          <w:rFonts w:cs="Arial"/>
        </w:rPr>
        <w:t>przez Zamawiającego przed ich wystawieniem.</w:t>
      </w:r>
    </w:p>
    <w:p w14:paraId="15A2397D"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0B84399E"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6AA327A1"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10344566"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405721D6"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czasie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69B9E907"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1C2DAD07"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1F53A635" w14:textId="77777777" w:rsidR="00D7149D" w:rsidRPr="005A1857" w:rsidRDefault="00D7149D" w:rsidP="00D17ACC">
      <w:pPr>
        <w:spacing w:after="120" w:line="240" w:lineRule="auto"/>
        <w:ind w:left="284"/>
        <w:jc w:val="both"/>
        <w:rPr>
          <w:rFonts w:cs="Arial"/>
        </w:rPr>
      </w:pPr>
    </w:p>
    <w:p w14:paraId="671C0FBA" w14:textId="77777777" w:rsidR="00481094" w:rsidRPr="00B167F0" w:rsidRDefault="00481094" w:rsidP="0084128F">
      <w:pPr>
        <w:pStyle w:val="Nagwek1"/>
        <w:rPr>
          <w:highlight w:val="red"/>
        </w:rPr>
      </w:pPr>
      <w:bookmarkStart w:id="67" w:name="_Toc64037121"/>
      <w:bookmarkStart w:id="68" w:name="_Toc65495303"/>
      <w:bookmarkStart w:id="69" w:name="_Toc65498612"/>
      <w:bookmarkStart w:id="70" w:name="_Toc65498657"/>
      <w:bookmarkStart w:id="71" w:name="_Toc167795039"/>
      <w:r w:rsidRPr="00702C30">
        <w:t>§14</w:t>
      </w:r>
      <w:r w:rsidRPr="00702C30">
        <w:br/>
      </w:r>
      <w:r w:rsidRPr="00AB4AB9">
        <w:t>Podwykonawcy</w:t>
      </w:r>
      <w:bookmarkEnd w:id="67"/>
      <w:bookmarkEnd w:id="68"/>
      <w:bookmarkEnd w:id="69"/>
      <w:bookmarkEnd w:id="70"/>
      <w:bookmarkEnd w:id="71"/>
    </w:p>
    <w:p w14:paraId="3A942F8F"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61F14462"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7FD94FB8"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4ED44A2B"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412E2512"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w:t>
      </w:r>
      <w:r w:rsidRPr="00702C30">
        <w:rPr>
          <w:rFonts w:cs="Arial"/>
        </w:rPr>
        <w:lastRenderedPageBreak/>
        <w:t xml:space="preserve">takowej gwarancji upływać będzie 60 dni po podpisaniu Protokołu Odbioru Końcowego. W 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2250E807"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14E208C5"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3E773832"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7EB3ACB4"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4DF56DBA"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5B7F479E"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3CEB6A71"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2E5F3610"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15A9C27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sidR="00F5121B">
        <w:rPr>
          <w:rFonts w:cs="Arial"/>
        </w:rPr>
        <w:t>U</w:t>
      </w:r>
      <w:r w:rsidR="00F5121B" w:rsidRPr="00702C30">
        <w:rPr>
          <w:rFonts w:cs="Arial"/>
        </w:rPr>
        <w:t>mowy</w:t>
      </w:r>
      <w:r w:rsidRPr="00702C30">
        <w:rPr>
          <w:rFonts w:cs="Arial"/>
        </w:rPr>
        <w:t>, a w szczególności okres odpowiedzialności za wady podwykonawców będzie dokładnie taki sam jak okres odpowiedzialności Wykonawcy wobec Zamawiającego.</w:t>
      </w:r>
    </w:p>
    <w:p w14:paraId="2C95B049"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t>
      </w:r>
      <w:r w:rsidR="0088097A" w:rsidRPr="0088097A">
        <w:rPr>
          <w:rFonts w:cs="Arial"/>
        </w:rPr>
        <w:t xml:space="preserve">Wykonawca zobowiązuje się w </w:t>
      </w:r>
      <w:r w:rsidR="0088097A" w:rsidRPr="0088097A">
        <w:rPr>
          <w:rFonts w:cs="Arial"/>
          <w:u w:val="single"/>
        </w:rPr>
        <w:t>terminie 7 dni przed upływem</w:t>
      </w:r>
      <w:r w:rsidR="0088097A" w:rsidRPr="0088097A">
        <w:rPr>
          <w:rFonts w:cs="Arial"/>
        </w:rPr>
        <w:t xml:space="preserve"> terminu zapłaty faktur częściowych oraz faktury </w:t>
      </w:r>
      <w:r w:rsidR="0088097A" w:rsidRPr="0088097A">
        <w:rPr>
          <w:rFonts w:cs="Arial"/>
        </w:rPr>
        <w:lastRenderedPageBreak/>
        <w:t xml:space="preserve">końcowej doręczyć Zamawiającemu oświadczenia wszystkich podwykonawców złożone w formie pisemnej pod rygorem nieważności wedle wzorów stanowiących </w:t>
      </w:r>
      <w:r w:rsidR="0088097A" w:rsidRPr="0088097A">
        <w:rPr>
          <w:rFonts w:cs="Arial"/>
          <w:b/>
          <w:bCs/>
        </w:rPr>
        <w:t>Załącznik nr 11a i 11b</w:t>
      </w:r>
      <w:r w:rsidR="0088097A" w:rsidRPr="0088097A">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Załącznik nr </w:t>
      </w:r>
      <w:r w:rsidR="0088097A">
        <w:rPr>
          <w:rFonts w:cs="Arial"/>
        </w:rPr>
        <w:t>11</w:t>
      </w:r>
      <w:r w:rsidR="0088097A" w:rsidRPr="0088097A">
        <w:rPr>
          <w:rFonts w:cs="Arial"/>
        </w:rPr>
        <w:t xml:space="preserve">a i </w:t>
      </w:r>
      <w:r w:rsidR="0088097A">
        <w:rPr>
          <w:rFonts w:cs="Arial"/>
        </w:rPr>
        <w:t>11</w:t>
      </w:r>
      <w:r w:rsidR="0088097A" w:rsidRPr="0088097A">
        <w:rPr>
          <w:rFonts w:cs="Arial"/>
        </w:rPr>
        <w:t>b do Umowy, że wszystkie należne im od w/w podwykonawców kwoty związane z realizacją Przedmiotu Umowy zostały przez w/w podwykonawców zapłacone.</w:t>
      </w:r>
      <w:r w:rsidRPr="00702C30">
        <w:rPr>
          <w:rFonts w:cs="Arial"/>
        </w:rPr>
        <w:t xml:space="preserve">. </w:t>
      </w:r>
    </w:p>
    <w:p w14:paraId="0598B9B0"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4F184E42" w14:textId="77777777" w:rsidR="00481094" w:rsidRPr="00702C30" w:rsidRDefault="00481094" w:rsidP="0084128F">
      <w:pPr>
        <w:pStyle w:val="Nagwek1"/>
      </w:pPr>
      <w:bookmarkStart w:id="72" w:name="_Toc64037122"/>
      <w:bookmarkStart w:id="73" w:name="_Toc65495304"/>
      <w:bookmarkStart w:id="74" w:name="_Toc65498613"/>
      <w:bookmarkStart w:id="75" w:name="_Toc65498658"/>
      <w:bookmarkStart w:id="76" w:name="_Toc167795040"/>
      <w:r w:rsidRPr="00702C30">
        <w:t>§15</w:t>
      </w:r>
      <w:r w:rsidRPr="00702C30">
        <w:br/>
        <w:t>Siła wyższa</w:t>
      </w:r>
      <w:bookmarkEnd w:id="72"/>
      <w:bookmarkEnd w:id="73"/>
      <w:bookmarkEnd w:id="74"/>
      <w:bookmarkEnd w:id="75"/>
      <w:bookmarkEnd w:id="76"/>
    </w:p>
    <w:p w14:paraId="727F1217"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 xml:space="preserve">Wykonanie niniejszej Umowy oraz terminy określone w </w:t>
      </w:r>
      <w:r w:rsidR="00F5121B">
        <w:rPr>
          <w:rFonts w:cs="Arial"/>
        </w:rPr>
        <w:t>U</w:t>
      </w:r>
      <w:r w:rsidR="00F5121B" w:rsidRPr="00702C30">
        <w:rPr>
          <w:rFonts w:cs="Arial"/>
        </w:rPr>
        <w:t xml:space="preserve">mowie </w:t>
      </w:r>
      <w:r w:rsidR="00481094" w:rsidRPr="00702C30">
        <w:rPr>
          <w:rFonts w:cs="Arial"/>
        </w:rPr>
        <w:t xml:space="preserve">i załącznikach do </w:t>
      </w:r>
      <w:r w:rsidR="00F5121B" w:rsidRPr="00702C30">
        <w:rPr>
          <w:rFonts w:cs="Arial"/>
        </w:rPr>
        <w:t>n</w:t>
      </w:r>
      <w:r w:rsidR="00F5121B">
        <w:rPr>
          <w:rFonts w:cs="Arial"/>
        </w:rPr>
        <w:t>iej</w:t>
      </w:r>
      <w:r w:rsidR="00F5121B" w:rsidRPr="00702C30">
        <w:rPr>
          <w:rFonts w:cs="Arial"/>
        </w:rPr>
        <w:t xml:space="preserve"> </w:t>
      </w:r>
      <w:r w:rsidR="00481094" w:rsidRPr="00702C30">
        <w:rPr>
          <w:rFonts w:cs="Arial"/>
        </w:rPr>
        <w:t>mogą ulec zawieszeniu w przypadku wystąpienia przypadku siły wyższej.</w:t>
      </w:r>
    </w:p>
    <w:p w14:paraId="0FE5ED93" w14:textId="77777777" w:rsidR="00481094" w:rsidRPr="00702C30" w:rsidRDefault="00694501" w:rsidP="00D362A2">
      <w:pPr>
        <w:numPr>
          <w:ilvl w:val="0"/>
          <w:numId w:val="35"/>
        </w:numPr>
        <w:spacing w:after="120" w:line="240" w:lineRule="auto"/>
        <w:jc w:val="both"/>
        <w:rPr>
          <w:rFonts w:cs="Arial"/>
        </w:rPr>
      </w:pPr>
      <w:r w:rsidRPr="00694501">
        <w:rPr>
          <w:rFonts w:cs="Arial"/>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otoczenia jeśli Strona udowodni, że mają wpływ na wykonanie Przedmiotu Umowy</w:t>
      </w:r>
      <w:r w:rsidR="00481094" w:rsidRPr="00EF0992">
        <w:rPr>
          <w:rFonts w:cs="Arial"/>
        </w:rPr>
        <w:t xml:space="preserve">. </w:t>
      </w:r>
    </w:p>
    <w:p w14:paraId="02D7E591"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2F8E91E4"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Umowy zawiesza się.</w:t>
      </w:r>
    </w:p>
    <w:p w14:paraId="0B7FA3BD"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3AB92DDA"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Umowy, o którym mowa w ust. 1 niniejszego paragrafu sprawia, że prawo naliczania kar umownych i obowiązek ich zapłaty zostają wyłączone za okres trwania siły wyższej.</w:t>
      </w:r>
    </w:p>
    <w:p w14:paraId="6D20D3C4"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Umowy urządzenia lub wykonane prace. Postanowienia </w:t>
      </w:r>
      <w:r>
        <w:rPr>
          <w:rFonts w:cs="Arial"/>
        </w:rPr>
        <w:t xml:space="preserve">§ </w:t>
      </w:r>
      <w:r w:rsidRPr="00702C30">
        <w:rPr>
          <w:rFonts w:cs="Arial"/>
        </w:rPr>
        <w:t>10 ust. 5 stosuje się odpowiednio.</w:t>
      </w:r>
    </w:p>
    <w:p w14:paraId="1F6902A9" w14:textId="77777777" w:rsidR="00481094" w:rsidRPr="00702C30" w:rsidRDefault="00481094" w:rsidP="0084128F">
      <w:pPr>
        <w:pStyle w:val="Nagwek1"/>
      </w:pPr>
      <w:bookmarkStart w:id="77" w:name="_Toc64037123"/>
      <w:bookmarkStart w:id="78" w:name="_Toc65495305"/>
      <w:bookmarkStart w:id="79" w:name="_Toc65498614"/>
      <w:bookmarkStart w:id="80" w:name="_Toc65498659"/>
      <w:bookmarkStart w:id="81" w:name="_Toc167795041"/>
      <w:r w:rsidRPr="00702C30">
        <w:t>§16</w:t>
      </w:r>
      <w:r w:rsidRPr="00702C30">
        <w:br/>
        <w:t>Gospodarka odpadami</w:t>
      </w:r>
      <w:bookmarkEnd w:id="77"/>
      <w:bookmarkEnd w:id="78"/>
      <w:bookmarkEnd w:id="79"/>
      <w:bookmarkEnd w:id="80"/>
      <w:bookmarkEnd w:id="81"/>
    </w:p>
    <w:p w14:paraId="1A97DBFF" w14:textId="77777777" w:rsidR="00481094" w:rsidRDefault="00481094" w:rsidP="00D362A2">
      <w:pPr>
        <w:numPr>
          <w:ilvl w:val="0"/>
          <w:numId w:val="77"/>
        </w:numPr>
        <w:spacing w:after="120" w:line="240" w:lineRule="auto"/>
        <w:ind w:left="357" w:hanging="357"/>
        <w:jc w:val="both"/>
        <w:rPr>
          <w:rFonts w:cs="Arial"/>
        </w:rPr>
      </w:pPr>
      <w:bookmarkStart w:id="82" w:name="_Toc64037124"/>
      <w:bookmarkStart w:id="83" w:name="_Toc65495306"/>
      <w:bookmarkStart w:id="84" w:name="_Toc65498615"/>
      <w:bookmarkStart w:id="85" w:name="_Toc65498660"/>
      <w:r>
        <w:rPr>
          <w:rFonts w:cs="Arial"/>
        </w:rPr>
        <w:t xml:space="preserve">Wykonawca jest wytwórcą odpadów powstałych w związku z realizacją Umowy w rozumieniu obowiązujących przepisów, w szczególności Ustawy z dnia 14.12.2012 r. o odpadach ( t.j.: Dz.U z 2023 r. poz. 1587 z późn.zm.) z zastrzeżeniem, że wytwórcą i właścicielem odpadów złomu metali, jest Zamawiający. </w:t>
      </w:r>
    </w:p>
    <w:p w14:paraId="4EDF8DDE" w14:textId="77777777" w:rsidR="00481094" w:rsidRDefault="00481094" w:rsidP="00D362A2">
      <w:pPr>
        <w:numPr>
          <w:ilvl w:val="0"/>
          <w:numId w:val="77"/>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71525B62" w14:textId="77777777" w:rsidR="00481094" w:rsidRPr="009E76DD" w:rsidRDefault="00481094" w:rsidP="00D362A2">
      <w:pPr>
        <w:numPr>
          <w:ilvl w:val="0"/>
          <w:numId w:val="77"/>
        </w:numPr>
        <w:spacing w:after="0" w:line="240" w:lineRule="auto"/>
        <w:jc w:val="both"/>
        <w:rPr>
          <w:rFonts w:cs="Arial"/>
          <w:b/>
          <w:bCs/>
        </w:rPr>
      </w:pPr>
      <w:r>
        <w:rPr>
          <w:rFonts w:cs="Arial"/>
        </w:rPr>
        <w:t xml:space="preserve">Wykonawca jest zobowiązany do usunięcia we własnym zakresie i na własny koszt z terenu realizacji Przedmiotu Umowy wszelkich odpadów powstałych przy realizacji Umowy, w tym ziemi, </w:t>
      </w:r>
      <w:r>
        <w:rPr>
          <w:rFonts w:cs="Arial"/>
        </w:rPr>
        <w:lastRenderedPageBreak/>
        <w:t>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7F88A15A" w14:textId="77777777" w:rsidR="00B27279" w:rsidRPr="00B27279" w:rsidRDefault="00481094" w:rsidP="00D362A2">
      <w:pPr>
        <w:numPr>
          <w:ilvl w:val="0"/>
          <w:numId w:val="77"/>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37A3097C" w14:textId="77777777" w:rsidR="00481094" w:rsidRPr="0075487E" w:rsidRDefault="00B27279" w:rsidP="00D362A2">
      <w:pPr>
        <w:numPr>
          <w:ilvl w:val="0"/>
          <w:numId w:val="77"/>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04AFA368" w14:textId="77777777" w:rsidR="0075487E" w:rsidRPr="0075487E" w:rsidRDefault="0075487E" w:rsidP="00D362A2">
      <w:pPr>
        <w:numPr>
          <w:ilvl w:val="0"/>
          <w:numId w:val="77"/>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załącznik </w:t>
      </w:r>
      <w:r w:rsidRPr="004A6213">
        <w:rPr>
          <w:rFonts w:cs="Arial"/>
          <w:bCs/>
          <w:color w:val="000000"/>
        </w:rPr>
        <w:t xml:space="preserve"> do Umowy.</w:t>
      </w:r>
    </w:p>
    <w:p w14:paraId="611C7996" w14:textId="77777777" w:rsidR="0075487E" w:rsidRPr="002F674F" w:rsidRDefault="0075487E" w:rsidP="00D362A2">
      <w:pPr>
        <w:numPr>
          <w:ilvl w:val="0"/>
          <w:numId w:val="77"/>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1C716129" w14:textId="77777777" w:rsidR="007554F2" w:rsidRPr="00B0637D" w:rsidRDefault="007554F2" w:rsidP="00D362A2">
      <w:pPr>
        <w:numPr>
          <w:ilvl w:val="0"/>
          <w:numId w:val="77"/>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44A92A6D" w14:textId="77777777" w:rsidR="007554F2" w:rsidRPr="00B0637D" w:rsidRDefault="007554F2" w:rsidP="00D362A2">
      <w:pPr>
        <w:numPr>
          <w:ilvl w:val="1"/>
          <w:numId w:val="77"/>
        </w:numPr>
        <w:spacing w:after="0" w:line="240" w:lineRule="auto"/>
        <w:jc w:val="both"/>
        <w:rPr>
          <w:rFonts w:cstheme="minorHAnsi"/>
        </w:rPr>
      </w:pPr>
      <w:r>
        <w:rPr>
          <w:rFonts w:cstheme="minorHAnsi"/>
        </w:rPr>
        <w:t>z</w:t>
      </w:r>
      <w:r w:rsidRPr="00B0637D">
        <w:rPr>
          <w:rFonts w:cstheme="minorHAnsi"/>
        </w:rPr>
        <w:t>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28CD6AD8" w14:textId="77777777" w:rsidR="007554F2" w:rsidRPr="00356EDF" w:rsidRDefault="007554F2" w:rsidP="00D362A2">
      <w:pPr>
        <w:numPr>
          <w:ilvl w:val="1"/>
          <w:numId w:val="77"/>
        </w:numPr>
        <w:spacing w:after="0" w:line="240" w:lineRule="auto"/>
        <w:jc w:val="both"/>
        <w:rPr>
          <w:rFonts w:cs="Arial"/>
          <w:b/>
          <w:bCs/>
        </w:rPr>
      </w:pPr>
      <w:r>
        <w:rPr>
          <w:rFonts w:cstheme="minorHAnsi"/>
        </w:rPr>
        <w:t>z</w:t>
      </w:r>
      <w:r w:rsidRPr="00B0637D">
        <w:rPr>
          <w:rFonts w:cstheme="minorHAnsi"/>
        </w:rPr>
        <w:t>abezpieczyć i zwolnić z odpowiedzialności za gospodarowanie odpadami, powstałymi 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6B88B2BD" w14:textId="77777777" w:rsidR="007554F2" w:rsidRPr="009E76DD" w:rsidRDefault="007554F2" w:rsidP="00D362A2">
      <w:pPr>
        <w:numPr>
          <w:ilvl w:val="0"/>
          <w:numId w:val="77"/>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Umowy</w:t>
      </w:r>
      <w:r>
        <w:rPr>
          <w:rFonts w:cstheme="minorHAnsi"/>
        </w:rPr>
        <w:t>.</w:t>
      </w:r>
    </w:p>
    <w:p w14:paraId="763DE76E" w14:textId="77777777" w:rsidR="007554F2" w:rsidRPr="009E76DD" w:rsidRDefault="007554F2" w:rsidP="002F674F">
      <w:pPr>
        <w:spacing w:after="0" w:line="240" w:lineRule="auto"/>
        <w:jc w:val="both"/>
        <w:rPr>
          <w:rFonts w:cs="Arial"/>
          <w:b/>
          <w:bCs/>
        </w:rPr>
      </w:pPr>
    </w:p>
    <w:p w14:paraId="3FE46105"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6" w:name="_Toc64037125"/>
      <w:bookmarkStart w:id="87" w:name="_Toc65495307"/>
      <w:bookmarkStart w:id="88" w:name="_Toc65498616"/>
      <w:bookmarkStart w:id="89" w:name="_Toc65498661"/>
      <w:bookmarkStart w:id="90" w:name="_Toc167795042"/>
      <w:bookmarkEnd w:id="82"/>
      <w:bookmarkEnd w:id="83"/>
      <w:bookmarkEnd w:id="84"/>
      <w:bookmarkEnd w:id="85"/>
    </w:p>
    <w:p w14:paraId="376AD29C"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181E83B0" w14:textId="77777777" w:rsidR="00F52CF1" w:rsidRPr="00F52CF1" w:rsidRDefault="00F52CF1" w:rsidP="00D362A2">
      <w:pPr>
        <w:numPr>
          <w:ilvl w:val="0"/>
          <w:numId w:val="78"/>
        </w:numPr>
        <w:spacing w:after="120" w:line="240" w:lineRule="auto"/>
        <w:jc w:val="both"/>
        <w:rPr>
          <w:rFonts w:cs="Arial"/>
        </w:rPr>
      </w:pPr>
      <w:r w:rsidRPr="00F52CF1">
        <w:rPr>
          <w:rFonts w:cs="Aria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5AEC8AF"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7D55C1EE"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5DFDB7ED"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985F1A9"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5294D62E"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32E9913B" w14:textId="77777777" w:rsidR="00F52CF1" w:rsidRPr="00F52CF1" w:rsidRDefault="00F52CF1" w:rsidP="00D362A2">
      <w:pPr>
        <w:numPr>
          <w:ilvl w:val="0"/>
          <w:numId w:val="78"/>
        </w:numPr>
        <w:spacing w:after="120" w:line="240" w:lineRule="auto"/>
        <w:jc w:val="both"/>
        <w:rPr>
          <w:rFonts w:cs="Arial"/>
        </w:rPr>
      </w:pPr>
      <w:r w:rsidRPr="00F52CF1">
        <w:rPr>
          <w:rFonts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45755B33"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42389A67" w14:textId="77777777" w:rsidR="00F52CF1" w:rsidRPr="00F52CF1" w:rsidRDefault="00F52CF1" w:rsidP="00D362A2">
      <w:pPr>
        <w:numPr>
          <w:ilvl w:val="0"/>
          <w:numId w:val="78"/>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0884A52" w14:textId="77777777" w:rsidR="00F52CF1" w:rsidRPr="00F52CF1" w:rsidRDefault="00F52CF1" w:rsidP="00D362A2">
      <w:pPr>
        <w:numPr>
          <w:ilvl w:val="0"/>
          <w:numId w:val="78"/>
        </w:numPr>
        <w:spacing w:after="120" w:line="240" w:lineRule="auto"/>
        <w:jc w:val="both"/>
        <w:rPr>
          <w:rFonts w:cs="Arial"/>
        </w:rPr>
      </w:pPr>
      <w:r w:rsidRPr="00F52CF1">
        <w:rPr>
          <w:rFonts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5797EAA7" w14:textId="653C430D" w:rsidR="00F52CF1" w:rsidRPr="00F52CF1" w:rsidRDefault="00F52CF1" w:rsidP="00D362A2">
      <w:pPr>
        <w:numPr>
          <w:ilvl w:val="0"/>
          <w:numId w:val="78"/>
        </w:numPr>
        <w:spacing w:after="120" w:line="240" w:lineRule="auto"/>
        <w:jc w:val="both"/>
        <w:rPr>
          <w:rFonts w:cs="Arial"/>
        </w:rPr>
      </w:pPr>
      <w:r w:rsidRPr="00F52CF1">
        <w:rPr>
          <w:rFonts w:cs="Arial"/>
        </w:rPr>
        <w:t xml:space="preserve">W przypadku nieuprawnionego wykorzystania, przekazania lub ujawnienia przez Wykonawcę Tajemnicy Przedsiębiorstwa, Zamawiający uprawniony jest do żądania od Wykonawcy zapłaty kary </w:t>
      </w:r>
      <w:r w:rsidRPr="00F52CF1">
        <w:rPr>
          <w:rFonts w:cs="Arial"/>
        </w:rPr>
        <w:lastRenderedPageBreak/>
        <w:t xml:space="preserve">umownej w wysokości </w:t>
      </w:r>
      <w:r w:rsidR="00190058">
        <w:rPr>
          <w:rFonts w:cs="Arial"/>
        </w:rPr>
        <w:t>25</w:t>
      </w:r>
      <w:r w:rsidRPr="00F52CF1">
        <w:rPr>
          <w:rFonts w:cs="Arial"/>
        </w:rPr>
        <w:t xml:space="preserve"> 000 zł (słownie: </w:t>
      </w:r>
      <w:r w:rsidR="00190058">
        <w:rPr>
          <w:rFonts w:cs="Arial"/>
        </w:rPr>
        <w:t xml:space="preserve">dwadzieścia pięć </w:t>
      </w:r>
      <w:r w:rsidRPr="00F52CF1">
        <w:rPr>
          <w:rFonts w:cs="Arial"/>
        </w:rPr>
        <w:t xml:space="preserve">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7A11F1B7"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D72ECA6"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5CED56D2"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828B12D" w14:textId="77777777" w:rsidR="00F52CF1" w:rsidRDefault="00F52CF1" w:rsidP="00D362A2">
      <w:pPr>
        <w:pStyle w:val="Akapitzlist"/>
        <w:numPr>
          <w:ilvl w:val="0"/>
          <w:numId w:val="78"/>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6C21BAA0" w14:textId="77777777" w:rsidR="00891231" w:rsidRPr="00E53509" w:rsidRDefault="00891231" w:rsidP="00D362A2">
      <w:pPr>
        <w:pStyle w:val="Akapitzlist"/>
        <w:numPr>
          <w:ilvl w:val="0"/>
          <w:numId w:val="78"/>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65017D91" w14:textId="77777777" w:rsidR="00481094" w:rsidRPr="00702C30" w:rsidRDefault="00481094" w:rsidP="0084128F">
      <w:pPr>
        <w:pStyle w:val="Nagwek1"/>
      </w:pPr>
      <w:r w:rsidRPr="00926765">
        <w:t>§18</w:t>
      </w:r>
      <w:r w:rsidR="00926765">
        <w:br/>
      </w:r>
      <w:r w:rsidRPr="00702C30">
        <w:t>Prawa autorskie</w:t>
      </w:r>
      <w:bookmarkEnd w:id="86"/>
      <w:bookmarkEnd w:id="87"/>
      <w:bookmarkEnd w:id="88"/>
      <w:bookmarkEnd w:id="89"/>
      <w:bookmarkEnd w:id="90"/>
    </w:p>
    <w:p w14:paraId="053AFDD2" w14:textId="77777777" w:rsidR="00481094" w:rsidRDefault="00481094" w:rsidP="00D362A2">
      <w:pPr>
        <w:pStyle w:val="Akapitzlist"/>
        <w:numPr>
          <w:ilvl w:val="0"/>
          <w:numId w:val="74"/>
        </w:numPr>
        <w:suppressAutoHyphens w:val="0"/>
        <w:spacing w:after="60"/>
        <w:jc w:val="both"/>
        <w:rPr>
          <w:rFonts w:ascii="Arial" w:eastAsia="Calibri" w:hAnsi="Arial" w:cs="Calibri"/>
          <w:sz w:val="20"/>
          <w:szCs w:val="20"/>
          <w:lang w:eastAsia="en-US"/>
        </w:rPr>
      </w:pPr>
      <w:bookmarkStart w:id="91" w:name="_Hlk525222050"/>
      <w:r>
        <w:rPr>
          <w:rFonts w:ascii="Arial" w:eastAsia="Calibri" w:hAnsi="Arial" w:cs="Calibri"/>
          <w:sz w:val="20"/>
          <w:szCs w:val="20"/>
          <w:lang w:eastAsia="en-US"/>
        </w:rPr>
        <w:t>Autorskie prawa majątkowe do wszelkich rezultatów prac Wykonawcy o znamionach utworu w rozumieniu ustawy z dnia 4 lutego 1994 r. o prawie autorskim i prawach pokrewnych, 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4328021C" w14:textId="77777777" w:rsidR="00481094" w:rsidRDefault="00481094" w:rsidP="00D362A2">
      <w:pPr>
        <w:pStyle w:val="Akapitzlist"/>
        <w:numPr>
          <w:ilvl w:val="0"/>
          <w:numId w:val="74"/>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70E5B513" w14:textId="77777777" w:rsidR="00481094" w:rsidRDefault="00481094" w:rsidP="00D362A2">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37608FFD" w14:textId="77777777" w:rsidR="00481094" w:rsidRDefault="00481094" w:rsidP="00D362A2">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0E80C0F1" w14:textId="77777777" w:rsidR="00481094" w:rsidRDefault="00481094" w:rsidP="00D362A2">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lastRenderedPageBreak/>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7C76A3D5" w14:textId="77777777" w:rsidR="00481094" w:rsidRDefault="00481094" w:rsidP="00D362A2">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6E780AC0" w14:textId="77777777" w:rsidR="00481094" w:rsidRDefault="00481094" w:rsidP="00D362A2">
      <w:pPr>
        <w:numPr>
          <w:ilvl w:val="0"/>
          <w:numId w:val="74"/>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0E416901" w14:textId="77777777" w:rsidR="00481094" w:rsidRDefault="00481094" w:rsidP="00D362A2">
      <w:pPr>
        <w:numPr>
          <w:ilvl w:val="0"/>
          <w:numId w:val="74"/>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7E660B93"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2BD6F9CB" w14:textId="77777777" w:rsidR="00481094" w:rsidRDefault="00481094" w:rsidP="00D362A2">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7139B018"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4D257045"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3050E21B"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29FEF3E3"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34DF0948"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i rozpowszechnianie za pośrednictwem sieci komputerowych, serwerów sieci komputerowych, sieci Internet, sieci intranet, ekstranet,  innych zasobach Zamawiającego, a także w treści korespondencji Zamawiającego i materiałów przesyłanych drogą elektroniczną przez Zamawiającego,</w:t>
      </w:r>
    </w:p>
    <w:p w14:paraId="6B73E360"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najem, dzierżawa lub użyczanie Utworów lub ich kopii,</w:t>
      </w:r>
    </w:p>
    <w:p w14:paraId="57E6BA02"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497ABA5D"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044C613F"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013B711A"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tłumaczenia Utworów w całości lub części,</w:t>
      </w:r>
    </w:p>
    <w:p w14:paraId="606EA34C"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0F7B84F0" w14:textId="77777777" w:rsidR="00481094" w:rsidRDefault="00481094" w:rsidP="00D362A2">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10A7A077"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modyfikowanie Utworów, przerabianie Utworów,</w:t>
      </w:r>
    </w:p>
    <w:p w14:paraId="09C3AE54"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wykonywania praw zależnych,</w:t>
      </w:r>
    </w:p>
    <w:p w14:paraId="33038FBA" w14:textId="77777777" w:rsidR="00481094" w:rsidRDefault="00481094" w:rsidP="00D362A2">
      <w:pPr>
        <w:numPr>
          <w:ilvl w:val="0"/>
          <w:numId w:val="76"/>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2AADA9CA" w14:textId="77777777" w:rsidR="00481094" w:rsidRPr="00C5311C" w:rsidRDefault="00481094" w:rsidP="00D362A2">
      <w:pPr>
        <w:numPr>
          <w:ilvl w:val="0"/>
          <w:numId w:val="74"/>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t>
      </w:r>
      <w:r>
        <w:rPr>
          <w:rFonts w:eastAsia="Calibri" w:cs="Calibri"/>
          <w:lang w:eastAsia="en-US"/>
        </w:rPr>
        <w:lastRenderedPageBreak/>
        <w:t xml:space="preserve">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63576E57"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2C30F625"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6D5FAA8D"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1"/>
    <w:p w14:paraId="0A1EDD82" w14:textId="77777777"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5D24887C"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5D94E918"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34BF14B6"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218A5F8A"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547FE74E"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49D981B0" w14:textId="77777777" w:rsidR="00481094" w:rsidRPr="00702C30" w:rsidRDefault="00481094" w:rsidP="0084128F">
      <w:pPr>
        <w:pStyle w:val="Nagwek1"/>
      </w:pPr>
      <w:bookmarkStart w:id="92" w:name="_Toc64037126"/>
      <w:bookmarkStart w:id="93" w:name="_Toc65495308"/>
      <w:bookmarkStart w:id="94" w:name="_Toc65498617"/>
      <w:bookmarkStart w:id="95" w:name="_Toc65498662"/>
      <w:bookmarkStart w:id="96" w:name="_Toc167795043"/>
      <w:r w:rsidRPr="00702C30">
        <w:t>§19</w:t>
      </w:r>
      <w:r w:rsidR="0084128F">
        <w:br/>
      </w:r>
      <w:r w:rsidRPr="00702C30">
        <w:t>Komunikacja zewnętrzna</w:t>
      </w:r>
      <w:bookmarkEnd w:id="92"/>
      <w:bookmarkEnd w:id="93"/>
      <w:bookmarkEnd w:id="94"/>
      <w:bookmarkEnd w:id="95"/>
      <w:bookmarkEnd w:id="96"/>
    </w:p>
    <w:p w14:paraId="38511B6C"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1A95D9F3"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 xml:space="preserve">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w:t>
      </w:r>
      <w:r w:rsidRPr="00786611">
        <w:rPr>
          <w:rFonts w:cs="Arial"/>
          <w:color w:val="000000"/>
        </w:rPr>
        <w:lastRenderedPageBreak/>
        <w:t>zostać wykorzystana w środkach masowego przekazu oraz rodzaju mediów wraz z ich nazwami, którymi informacja będzie dystrybuowana.</w:t>
      </w:r>
    </w:p>
    <w:p w14:paraId="01D6FF58"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300E920F"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3A06210B"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182E7A71"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4A1BF38D"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2D5B5266"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2374D54B" w14:textId="77777777" w:rsidR="00754509" w:rsidRDefault="0084128F" w:rsidP="0084128F">
      <w:pPr>
        <w:pStyle w:val="Nagwek1"/>
      </w:pPr>
      <w:r w:rsidRPr="00280C07">
        <w:t>§20</w:t>
      </w:r>
    </w:p>
    <w:p w14:paraId="5427679A" w14:textId="77777777" w:rsidR="0084128F" w:rsidRPr="0084128F" w:rsidRDefault="00694501" w:rsidP="0084128F">
      <w:pPr>
        <w:pStyle w:val="Nagwek1"/>
      </w:pPr>
      <w:r>
        <w:t>Ochrona danych osobowych</w:t>
      </w:r>
    </w:p>
    <w:p w14:paraId="06BE521F"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4E611433"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7D50D76B"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1651D7B"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F28CA08"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ORLEN OIL Sp. z o.o. został wyznaczony Inspektor Ochrony Danych, z którym można się skontaktować we wszystkich sprawach dotyczących przetwarzania danych osobowych oraz korzystania z praw związanych z ich przetwarzaniem, poprzez adres e-mail: </w:t>
      </w:r>
      <w:r w:rsidRPr="00AD63F7">
        <w:rPr>
          <w:rFonts w:cs="Arial"/>
          <w:color w:val="000000" w:themeColor="text1"/>
        </w:rPr>
        <w:lastRenderedPageBreak/>
        <w:t>daneosobowe@orlenoil.pl lub pisemnie na adres: ORLEN OIL Sp. z o.o. ul. Elbląska 135, 80-718 Gdańsk, z dopiskiem „Inspektor Ochrony Danych”.</w:t>
      </w:r>
    </w:p>
    <w:p w14:paraId="1ADB6049"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6D09A004"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254CAEF1"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przypadku kiedy stroną Umowy jest osoba fizyczna,</w:t>
      </w:r>
    </w:p>
    <w:p w14:paraId="09E02633"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7726336A" w14:textId="77777777" w:rsidR="00AD63F7" w:rsidRPr="00AD63F7" w:rsidRDefault="00AD63F7" w:rsidP="00D362A2">
      <w:pPr>
        <w:numPr>
          <w:ilvl w:val="0"/>
          <w:numId w:val="83"/>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0F8F4EE4" w14:textId="77777777" w:rsidR="00AD63F7" w:rsidRPr="00AD63F7" w:rsidRDefault="00AD63F7" w:rsidP="00D362A2">
      <w:pPr>
        <w:numPr>
          <w:ilvl w:val="0"/>
          <w:numId w:val="83"/>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07D22B2B"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24CEB5CA" w14:textId="77777777" w:rsidR="00AD63F7" w:rsidRPr="00AD63F7" w:rsidRDefault="00AD63F7" w:rsidP="00D362A2">
      <w:pPr>
        <w:numPr>
          <w:ilvl w:val="0"/>
          <w:numId w:val="84"/>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2920BD75" w14:textId="77777777" w:rsidR="00AD63F7" w:rsidRPr="00AD63F7" w:rsidRDefault="00AD63F7" w:rsidP="00D362A2">
      <w:pPr>
        <w:numPr>
          <w:ilvl w:val="0"/>
          <w:numId w:val="84"/>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6810F862"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6E15C15C" w14:textId="77777777" w:rsidR="00AD63F7" w:rsidRPr="00AD63F7" w:rsidRDefault="00AD63F7" w:rsidP="00D362A2">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53A7C6A1" w14:textId="77777777" w:rsidR="00AD63F7" w:rsidRPr="00AD63F7" w:rsidRDefault="00AD63F7" w:rsidP="00D362A2">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667BF104"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3BDA2130"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3A37F625"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0FEABCC4"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3B585E14" w14:textId="77777777" w:rsidR="00694501"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481E0BEB" w14:textId="77777777" w:rsidR="00AD63F7" w:rsidRPr="00A80B8B" w:rsidRDefault="00AD63F7" w:rsidP="00D362A2">
      <w:pPr>
        <w:numPr>
          <w:ilvl w:val="1"/>
          <w:numId w:val="80"/>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43BC0A5E" w14:textId="77777777" w:rsidR="00481094" w:rsidRPr="00702C30" w:rsidRDefault="00481094" w:rsidP="0084128F">
      <w:pPr>
        <w:pStyle w:val="Nagwek1"/>
      </w:pPr>
      <w:bookmarkStart w:id="97" w:name="_Toc64037131"/>
      <w:bookmarkStart w:id="98" w:name="_Toc65495313"/>
      <w:bookmarkStart w:id="99" w:name="_Toc65498619"/>
      <w:bookmarkStart w:id="100" w:name="_Toc65498664"/>
      <w:bookmarkStart w:id="101" w:name="_Toc167795044"/>
      <w:r w:rsidRPr="00702C30">
        <w:lastRenderedPageBreak/>
        <w:t>§2</w:t>
      </w:r>
      <w:r w:rsidR="00AD63F7">
        <w:t>1</w:t>
      </w:r>
      <w:r w:rsidRPr="00702C30">
        <w:br/>
        <w:t>Postanowienia końcowe</w:t>
      </w:r>
      <w:bookmarkEnd w:id="97"/>
      <w:bookmarkEnd w:id="98"/>
      <w:bookmarkEnd w:id="99"/>
      <w:bookmarkEnd w:id="100"/>
      <w:bookmarkEnd w:id="101"/>
    </w:p>
    <w:p w14:paraId="1FE68361"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694AE1CC"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78C54CD6"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4421A601"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59EA3C5E"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0A1AD158"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41DDE5B9"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78C2D25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650CD954"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38FA577D" w14:textId="77777777" w:rsidR="00481094" w:rsidRPr="00702C30" w:rsidRDefault="00481094" w:rsidP="0084128F">
      <w:pPr>
        <w:pStyle w:val="Nagwek1"/>
      </w:pPr>
      <w:bookmarkStart w:id="102" w:name="_Toc64037132"/>
      <w:bookmarkStart w:id="103" w:name="_Toc65495314"/>
      <w:bookmarkStart w:id="104" w:name="_Toc65498620"/>
      <w:bookmarkStart w:id="105" w:name="_Toc65498665"/>
      <w:bookmarkStart w:id="106" w:name="_Toc167795045"/>
      <w:r w:rsidRPr="00702C30">
        <w:t>§22</w:t>
      </w:r>
      <w:r w:rsidRPr="00702C30">
        <w:br/>
        <w:t>Załączniki</w:t>
      </w:r>
      <w:bookmarkEnd w:id="102"/>
      <w:bookmarkEnd w:id="103"/>
      <w:bookmarkEnd w:id="104"/>
      <w:bookmarkEnd w:id="105"/>
      <w:bookmarkEnd w:id="106"/>
    </w:p>
    <w:p w14:paraId="76FB266E" w14:textId="77777777" w:rsidR="00481094" w:rsidRPr="00ED10C1" w:rsidRDefault="00481094" w:rsidP="00D362A2">
      <w:pPr>
        <w:pStyle w:val="Akapitzlist"/>
        <w:numPr>
          <w:ilvl w:val="0"/>
          <w:numId w:val="70"/>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1BFE49DE"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05647F87"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7DCEB3C9" w14:textId="77777777" w:rsidTr="00481094">
        <w:trPr>
          <w:trHeight w:val="264"/>
        </w:trPr>
        <w:tc>
          <w:tcPr>
            <w:tcW w:w="1726" w:type="dxa"/>
          </w:tcPr>
          <w:p w14:paraId="7B7D0228"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05C8A781"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3FD19597" w14:textId="77777777" w:rsidTr="00481094">
        <w:tc>
          <w:tcPr>
            <w:tcW w:w="1726" w:type="dxa"/>
          </w:tcPr>
          <w:p w14:paraId="7DD4217F"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4E161287"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481094" w:rsidRPr="007D54CF" w14:paraId="4CB50CDF" w14:textId="77777777" w:rsidTr="00481094">
        <w:tc>
          <w:tcPr>
            <w:tcW w:w="1726" w:type="dxa"/>
          </w:tcPr>
          <w:p w14:paraId="6664A5CF"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3E39DBE1"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3DC0192A" w14:textId="77777777" w:rsidTr="00481094">
        <w:tc>
          <w:tcPr>
            <w:tcW w:w="1726" w:type="dxa"/>
          </w:tcPr>
          <w:p w14:paraId="58BBA173"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312D9BD5"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3E8E0E14" w14:textId="77777777" w:rsidTr="00481094">
        <w:tc>
          <w:tcPr>
            <w:tcW w:w="1726" w:type="dxa"/>
          </w:tcPr>
          <w:p w14:paraId="0D92317C"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3C8111A0"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20740BE9" w14:textId="77777777" w:rsidTr="00481094">
        <w:tc>
          <w:tcPr>
            <w:tcW w:w="1726" w:type="dxa"/>
          </w:tcPr>
          <w:p w14:paraId="6ABEDEC5" w14:textId="77777777" w:rsidR="00481094" w:rsidRPr="007D54CF" w:rsidRDefault="00481094" w:rsidP="00481094">
            <w:pPr>
              <w:spacing w:after="0" w:line="240" w:lineRule="auto"/>
              <w:rPr>
                <w:rFonts w:cs="Arial"/>
                <w:sz w:val="18"/>
                <w:szCs w:val="18"/>
              </w:rPr>
            </w:pPr>
            <w:r w:rsidRPr="007D54CF">
              <w:rPr>
                <w:rFonts w:cs="Arial"/>
                <w:sz w:val="18"/>
                <w:szCs w:val="18"/>
              </w:rPr>
              <w:lastRenderedPageBreak/>
              <w:t>Załącznik nr 4b</w:t>
            </w:r>
          </w:p>
        </w:tc>
        <w:tc>
          <w:tcPr>
            <w:tcW w:w="6378" w:type="dxa"/>
          </w:tcPr>
          <w:p w14:paraId="37750CAD"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1FFC2B66" w14:textId="77777777" w:rsidTr="00481094">
        <w:tc>
          <w:tcPr>
            <w:tcW w:w="1726" w:type="dxa"/>
          </w:tcPr>
          <w:p w14:paraId="1EF9B2ED"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6C51FA4C"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50253C7A" w14:textId="77777777" w:rsidTr="00481094">
        <w:tc>
          <w:tcPr>
            <w:tcW w:w="1726" w:type="dxa"/>
          </w:tcPr>
          <w:p w14:paraId="2819B036"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7C89DE61"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063F5DFC" w14:textId="77777777" w:rsidTr="00481094">
        <w:tc>
          <w:tcPr>
            <w:tcW w:w="1726" w:type="dxa"/>
          </w:tcPr>
          <w:p w14:paraId="3F8DFD4C"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453B1271"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58365810" w14:textId="77777777" w:rsidTr="00481094">
        <w:tc>
          <w:tcPr>
            <w:tcW w:w="1726" w:type="dxa"/>
          </w:tcPr>
          <w:p w14:paraId="4805335C"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0A902DB6"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23CE775F" w14:textId="77777777" w:rsidTr="00481094">
        <w:tc>
          <w:tcPr>
            <w:tcW w:w="1726" w:type="dxa"/>
          </w:tcPr>
          <w:p w14:paraId="37DD3973"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3CF1D03D"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0E1F645E" w14:textId="77777777" w:rsidTr="00481094">
        <w:tc>
          <w:tcPr>
            <w:tcW w:w="1726" w:type="dxa"/>
          </w:tcPr>
          <w:p w14:paraId="42C64EBA"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4CC71FE5"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11E4379A" w14:textId="77777777" w:rsidTr="00481094">
        <w:tc>
          <w:tcPr>
            <w:tcW w:w="1726" w:type="dxa"/>
          </w:tcPr>
          <w:p w14:paraId="655A2B42"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4F3A7D42"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1AFE732E" w14:textId="77777777" w:rsidTr="00481094">
        <w:tc>
          <w:tcPr>
            <w:tcW w:w="1726" w:type="dxa"/>
          </w:tcPr>
          <w:p w14:paraId="7B35D4A0"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5B2AFB7B"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36AE1575" w14:textId="77777777" w:rsidTr="00481094">
        <w:tc>
          <w:tcPr>
            <w:tcW w:w="1726" w:type="dxa"/>
          </w:tcPr>
          <w:p w14:paraId="2E9568DB"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34E4556D"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0DB40B60" w14:textId="77777777" w:rsidTr="00481094">
        <w:tc>
          <w:tcPr>
            <w:tcW w:w="1726" w:type="dxa"/>
          </w:tcPr>
          <w:p w14:paraId="4F7A01B2"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169FDB7D"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70CBED87" w14:textId="77777777" w:rsidTr="00481094">
        <w:tc>
          <w:tcPr>
            <w:tcW w:w="1726" w:type="dxa"/>
          </w:tcPr>
          <w:p w14:paraId="4F2527DC"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5F76EF6C"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16383F17" w14:textId="77777777" w:rsidTr="00481094">
        <w:tc>
          <w:tcPr>
            <w:tcW w:w="1726" w:type="dxa"/>
          </w:tcPr>
          <w:p w14:paraId="5A645871"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56A1BF64"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58EDB175" w14:textId="77777777" w:rsidTr="00481094">
        <w:tc>
          <w:tcPr>
            <w:tcW w:w="1726" w:type="dxa"/>
          </w:tcPr>
          <w:p w14:paraId="06D90E14"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4FFDDBFF" w14:textId="77777777" w:rsidR="00481094" w:rsidRPr="00846AB5" w:rsidDel="00031356" w:rsidRDefault="00846AB5" w:rsidP="00846AB5">
            <w:pPr>
              <w:spacing w:line="240" w:lineRule="auto"/>
              <w:rPr>
                <w:rFonts w:cs="Arial"/>
                <w:sz w:val="18"/>
                <w:szCs w:val="18"/>
              </w:rPr>
            </w:pPr>
            <w:r w:rsidRPr="00846AB5">
              <w:rPr>
                <w:rFonts w:cs="Arial"/>
                <w:sz w:val="18"/>
                <w:szCs w:val="18"/>
              </w:rPr>
              <w:t>Nota informacyjna dotycząca obowiązków informacyjnych spółki publicznej</w:t>
            </w:r>
          </w:p>
        </w:tc>
      </w:tr>
      <w:tr w:rsidR="00481094" w:rsidRPr="007D54CF" w14:paraId="7881D9A5" w14:textId="77777777" w:rsidTr="00481094">
        <w:tc>
          <w:tcPr>
            <w:tcW w:w="1726" w:type="dxa"/>
          </w:tcPr>
          <w:p w14:paraId="31BDBDF5"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572D1B6C"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6273C019" w14:textId="77777777" w:rsidTr="00481094">
        <w:tc>
          <w:tcPr>
            <w:tcW w:w="1726" w:type="dxa"/>
          </w:tcPr>
          <w:p w14:paraId="28877FDC"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7140EA91"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51D1007F" w14:textId="77777777" w:rsidTr="00481094">
        <w:tc>
          <w:tcPr>
            <w:tcW w:w="1726" w:type="dxa"/>
          </w:tcPr>
          <w:p w14:paraId="0D9D7001"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6BDE7F92"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6B0B8090" w14:textId="77777777" w:rsidTr="00481094">
        <w:tc>
          <w:tcPr>
            <w:tcW w:w="1726" w:type="dxa"/>
          </w:tcPr>
          <w:p w14:paraId="5A0CD6BC"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3996D8E4" w14:textId="77777777" w:rsidR="00C4729C" w:rsidRDefault="00C4729C" w:rsidP="00481094">
            <w:pPr>
              <w:spacing w:after="0" w:line="240" w:lineRule="auto"/>
              <w:rPr>
                <w:rFonts w:cs="Arial"/>
                <w:sz w:val="18"/>
                <w:szCs w:val="18"/>
              </w:rPr>
            </w:pPr>
            <w:r>
              <w:rPr>
                <w:rFonts w:cs="Arial"/>
                <w:sz w:val="18"/>
                <w:szCs w:val="18"/>
              </w:rPr>
              <w:t>Pełnomocnictwo</w:t>
            </w:r>
          </w:p>
        </w:tc>
      </w:tr>
      <w:tr w:rsidR="00410F4F" w:rsidRPr="007D54CF" w14:paraId="57434D39" w14:textId="77777777" w:rsidTr="00481094">
        <w:tc>
          <w:tcPr>
            <w:tcW w:w="1726" w:type="dxa"/>
          </w:tcPr>
          <w:p w14:paraId="334FF712" w14:textId="77777777" w:rsidR="00410F4F" w:rsidRDefault="00410F4F" w:rsidP="00481094">
            <w:pPr>
              <w:spacing w:after="0" w:line="240" w:lineRule="auto"/>
              <w:rPr>
                <w:rFonts w:cs="Arial"/>
                <w:sz w:val="18"/>
                <w:szCs w:val="18"/>
              </w:rPr>
            </w:pPr>
            <w:r>
              <w:rPr>
                <w:rFonts w:cs="Arial"/>
                <w:sz w:val="18"/>
                <w:szCs w:val="18"/>
              </w:rPr>
              <w:t>Załącznik nr 1</w:t>
            </w:r>
            <w:r w:rsidR="00F552FA">
              <w:rPr>
                <w:rFonts w:cs="Arial"/>
                <w:sz w:val="18"/>
                <w:szCs w:val="18"/>
              </w:rPr>
              <w:t>7</w:t>
            </w:r>
          </w:p>
        </w:tc>
        <w:tc>
          <w:tcPr>
            <w:tcW w:w="6378" w:type="dxa"/>
          </w:tcPr>
          <w:p w14:paraId="1DC6309A" w14:textId="77777777" w:rsidR="00410F4F" w:rsidRDefault="00410F4F" w:rsidP="00481094">
            <w:pPr>
              <w:spacing w:after="0" w:line="240" w:lineRule="auto"/>
              <w:rPr>
                <w:rFonts w:cs="Arial"/>
                <w:sz w:val="18"/>
                <w:szCs w:val="18"/>
              </w:rPr>
            </w:pPr>
            <w:r>
              <w:rPr>
                <w:rFonts w:cs="Arial"/>
                <w:sz w:val="18"/>
                <w:szCs w:val="18"/>
              </w:rPr>
              <w:t>Klauzula KSeF</w:t>
            </w:r>
          </w:p>
        </w:tc>
      </w:tr>
    </w:tbl>
    <w:p w14:paraId="4BF67646" w14:textId="77777777" w:rsidR="00481094" w:rsidRPr="00702C30" w:rsidRDefault="00481094" w:rsidP="00481094">
      <w:pPr>
        <w:spacing w:after="0" w:line="240" w:lineRule="auto"/>
        <w:jc w:val="both"/>
        <w:rPr>
          <w:rFonts w:cs="Arial"/>
          <w:bCs/>
        </w:rPr>
      </w:pPr>
    </w:p>
    <w:p w14:paraId="49242ADA" w14:textId="77777777" w:rsidR="00142519" w:rsidRDefault="00142519" w:rsidP="00142519">
      <w:pPr>
        <w:pStyle w:val="Akapitzlist"/>
        <w:tabs>
          <w:tab w:val="left" w:pos="-720"/>
        </w:tabs>
        <w:jc w:val="both"/>
        <w:rPr>
          <w:rFonts w:ascii="Arial" w:hAnsi="Arial" w:cs="Arial"/>
          <w:sz w:val="20"/>
          <w:szCs w:val="20"/>
        </w:rPr>
      </w:pPr>
    </w:p>
    <w:p w14:paraId="0B8CDBB8" w14:textId="77777777" w:rsidR="00142519" w:rsidRDefault="00142519" w:rsidP="00142519">
      <w:pPr>
        <w:pStyle w:val="Akapitzlist"/>
        <w:tabs>
          <w:tab w:val="left" w:pos="-720"/>
        </w:tabs>
        <w:jc w:val="both"/>
        <w:rPr>
          <w:rFonts w:ascii="Arial" w:hAnsi="Arial" w:cs="Arial"/>
          <w:sz w:val="20"/>
          <w:szCs w:val="20"/>
        </w:rPr>
      </w:pPr>
    </w:p>
    <w:p w14:paraId="35D5D240" w14:textId="77777777" w:rsidR="00481094" w:rsidRPr="00142519" w:rsidRDefault="00481094" w:rsidP="00D362A2">
      <w:pPr>
        <w:pStyle w:val="Akapitzlist"/>
        <w:numPr>
          <w:ilvl w:val="0"/>
          <w:numId w:val="70"/>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66EFA1C3" w14:textId="77777777" w:rsidR="00481094" w:rsidRDefault="00481094" w:rsidP="00481094">
      <w:pPr>
        <w:spacing w:after="0" w:line="240" w:lineRule="auto"/>
        <w:ind w:left="360"/>
        <w:jc w:val="both"/>
        <w:rPr>
          <w:rFonts w:cs="Arial"/>
          <w:bCs/>
        </w:rPr>
      </w:pPr>
    </w:p>
    <w:p w14:paraId="121D9EBE" w14:textId="77777777" w:rsidR="00142519" w:rsidRDefault="00142519" w:rsidP="00481094">
      <w:pPr>
        <w:spacing w:after="0" w:line="240" w:lineRule="auto"/>
        <w:ind w:left="360"/>
        <w:jc w:val="both"/>
        <w:rPr>
          <w:rFonts w:cs="Arial"/>
          <w:bCs/>
        </w:rPr>
      </w:pPr>
    </w:p>
    <w:p w14:paraId="155F9DE4" w14:textId="77777777" w:rsidR="00142519" w:rsidRDefault="00142519" w:rsidP="00481094">
      <w:pPr>
        <w:spacing w:after="0" w:line="240" w:lineRule="auto"/>
        <w:ind w:left="360"/>
        <w:jc w:val="both"/>
        <w:rPr>
          <w:rFonts w:cs="Arial"/>
          <w:bCs/>
        </w:rPr>
      </w:pPr>
    </w:p>
    <w:p w14:paraId="1038F684" w14:textId="77777777" w:rsidR="00142519" w:rsidRDefault="00142519" w:rsidP="00481094">
      <w:pPr>
        <w:spacing w:after="0" w:line="240" w:lineRule="auto"/>
        <w:ind w:left="360"/>
        <w:jc w:val="both"/>
        <w:rPr>
          <w:rFonts w:cs="Arial"/>
          <w:bCs/>
        </w:rPr>
      </w:pPr>
    </w:p>
    <w:p w14:paraId="7455F2C0"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1A026E3A" w14:textId="77777777" w:rsidTr="00481094">
        <w:tc>
          <w:tcPr>
            <w:tcW w:w="3113" w:type="dxa"/>
            <w:tcBorders>
              <w:bottom w:val="dashSmallGap" w:sz="8" w:space="0" w:color="000000"/>
            </w:tcBorders>
          </w:tcPr>
          <w:p w14:paraId="204EB6EC"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06CC494A"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66244F48"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1B62BA46" w14:textId="77777777" w:rsidTr="00481094">
        <w:tc>
          <w:tcPr>
            <w:tcW w:w="3113" w:type="dxa"/>
            <w:tcBorders>
              <w:top w:val="dashSmallGap" w:sz="8" w:space="0" w:color="000000"/>
            </w:tcBorders>
          </w:tcPr>
          <w:p w14:paraId="6A4B5E37"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686A5831"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52C64570"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3590C814" w14:textId="77777777" w:rsidR="00481094" w:rsidRPr="003C0D4B" w:rsidRDefault="00481094" w:rsidP="00481094">
      <w:pPr>
        <w:pStyle w:val="Nagwek2"/>
      </w:pPr>
      <w:bookmarkStart w:id="107" w:name="_Toc65498621"/>
      <w:bookmarkStart w:id="108" w:name="_Toc65498666"/>
      <w:bookmarkStart w:id="109" w:name="_Toc167795046"/>
      <w:r w:rsidRPr="003C0D4B">
        <w:lastRenderedPageBreak/>
        <w:t>Załącznik nr 1</w:t>
      </w:r>
      <w:r w:rsidRPr="003C0D4B">
        <w:br/>
        <w:t>Przedmiot Umowy</w:t>
      </w:r>
      <w:bookmarkEnd w:id="107"/>
      <w:bookmarkEnd w:id="108"/>
      <w:bookmarkEnd w:id="109"/>
    </w:p>
    <w:p w14:paraId="0E586708" w14:textId="77777777" w:rsidR="00481094" w:rsidRPr="00702C30" w:rsidRDefault="00481094" w:rsidP="00481094">
      <w:pPr>
        <w:spacing w:after="0" w:line="240" w:lineRule="auto"/>
        <w:jc w:val="right"/>
        <w:rPr>
          <w:rFonts w:cs="Arial"/>
          <w:b/>
        </w:rPr>
      </w:pPr>
    </w:p>
    <w:p w14:paraId="7075677C" w14:textId="4FB5D7FD" w:rsidR="00481094" w:rsidRPr="005E08CB" w:rsidRDefault="00481094" w:rsidP="00C4729C">
      <w:pPr>
        <w:rPr>
          <w:rFonts w:cs="Arial"/>
          <w:b/>
          <w:i/>
        </w:rPr>
      </w:pPr>
      <w:r w:rsidRPr="00173488">
        <w:rPr>
          <w:rFonts w:cs="Arial"/>
          <w:bCs/>
        </w:rPr>
        <w:t xml:space="preserve">Przedmiotem Umowy jest kompletne wykonanie zadania: </w:t>
      </w:r>
      <w:r w:rsidRPr="00173488">
        <w:rPr>
          <w:rFonts w:cs="Arial"/>
          <w:b/>
          <w:bCs/>
        </w:rPr>
        <w:t>„</w:t>
      </w:r>
      <w:r w:rsidR="003117B7" w:rsidRPr="00F6134A">
        <w:rPr>
          <w:rFonts w:cs="Arial"/>
          <w:b/>
          <w:i/>
        </w:rPr>
        <w:t xml:space="preserve">Remont przejść, ramp i chodników wokół budynku blendingu na terenie Zakładu Produkcyjnego ORLEN OIL Sp. z o.o. w Jedliczu </w:t>
      </w:r>
      <w:r w:rsidR="00F478D1" w:rsidRPr="00F478D1">
        <w:rPr>
          <w:rFonts w:cs="Arial"/>
          <w:b/>
          <w:bCs/>
        </w:rPr>
        <w:t> </w:t>
      </w:r>
      <w:r w:rsidRPr="00A041A3">
        <w:rPr>
          <w:rFonts w:cs="Arial"/>
          <w:b/>
          <w:bCs/>
        </w:rPr>
        <w:t>”.</w:t>
      </w:r>
    </w:p>
    <w:p w14:paraId="630FE81F" w14:textId="2C10A0C2" w:rsidR="00481094" w:rsidRPr="00173488" w:rsidRDefault="00481094" w:rsidP="00481094">
      <w:pPr>
        <w:spacing w:after="120" w:line="240" w:lineRule="auto"/>
        <w:jc w:val="both"/>
        <w:rPr>
          <w:rFonts w:cs="Arial"/>
          <w:bCs/>
        </w:rPr>
      </w:pPr>
      <w:r w:rsidRPr="00173488">
        <w:rPr>
          <w:rFonts w:cs="Arial"/>
          <w:bCs/>
        </w:rPr>
        <w:t xml:space="preserve">Zakres </w:t>
      </w:r>
      <w:r w:rsidR="00465136">
        <w:rPr>
          <w:rFonts w:cs="Arial"/>
          <w:bCs/>
        </w:rPr>
        <w:t>P</w:t>
      </w:r>
      <w:r w:rsidR="00465136" w:rsidRPr="00173488">
        <w:rPr>
          <w:rFonts w:cs="Arial"/>
          <w:bCs/>
        </w:rPr>
        <w:t xml:space="preserve">rac </w:t>
      </w:r>
      <w:r w:rsidRPr="00173488">
        <w:rPr>
          <w:rFonts w:cs="Arial"/>
          <w:bCs/>
        </w:rPr>
        <w:t xml:space="preserve">obejmuje w szczególności następujące elementy (uzgodnione w postępowaniu przetargowym nr </w:t>
      </w:r>
      <w:r w:rsidR="0084128F">
        <w:rPr>
          <w:rFonts w:cs="Arial"/>
          <w:color w:val="000000"/>
          <w:sz w:val="17"/>
          <w:szCs w:val="17"/>
          <w:shd w:val="clear" w:color="auto" w:fill="FFFFFF"/>
        </w:rPr>
        <w:t> </w:t>
      </w:r>
      <w:r w:rsidR="003117B7">
        <w:rPr>
          <w:rFonts w:cs="Arial"/>
          <w:b/>
          <w:bCs/>
        </w:rPr>
        <w:t>……………………………….</w:t>
      </w:r>
      <w:r w:rsidR="00F478D1" w:rsidRPr="00F478D1">
        <w:rPr>
          <w:rFonts w:cs="Arial"/>
          <w:b/>
          <w:bCs/>
        </w:rPr>
        <w:t xml:space="preserve"> </w:t>
      </w:r>
      <w:r w:rsidR="00A4036A">
        <w:rPr>
          <w:rFonts w:cs="Arial"/>
          <w:bCs/>
        </w:rPr>
        <w:t>:</w:t>
      </w:r>
    </w:p>
    <w:p w14:paraId="7448D2A3" w14:textId="77777777" w:rsidR="00481094" w:rsidRDefault="00481094" w:rsidP="00481094">
      <w:pPr>
        <w:spacing w:after="120" w:line="240" w:lineRule="auto"/>
        <w:jc w:val="both"/>
        <w:rPr>
          <w:rFonts w:cs="Arial"/>
          <w:bCs/>
        </w:rPr>
      </w:pPr>
      <w:r>
        <w:rPr>
          <w:rFonts w:cs="Arial"/>
          <w:bCs/>
        </w:rPr>
        <w:t>Prace odbywać się będą na terenie Zakładu Produkcyjnego</w:t>
      </w:r>
      <w:r w:rsidRPr="00BD2E7A">
        <w:rPr>
          <w:rFonts w:cs="Arial"/>
          <w:bCs/>
        </w:rPr>
        <w:t xml:space="preserve"> </w:t>
      </w:r>
      <w:r>
        <w:rPr>
          <w:rFonts w:cs="Arial"/>
          <w:bCs/>
        </w:rPr>
        <w:t>ORLEN</w:t>
      </w:r>
      <w:r w:rsidRPr="00BD2E7A">
        <w:rPr>
          <w:rFonts w:cs="Arial"/>
          <w:bCs/>
        </w:rPr>
        <w:t xml:space="preserve"> OIL Sp. z o.o. w </w:t>
      </w:r>
      <w:r w:rsidR="00300444">
        <w:rPr>
          <w:rFonts w:cs="Arial"/>
          <w:bCs/>
        </w:rPr>
        <w:t>Jedliczu</w:t>
      </w:r>
      <w:r w:rsidRPr="00BD2E7A">
        <w:rPr>
          <w:rFonts w:cs="Arial"/>
          <w:bCs/>
        </w:rPr>
        <w:t>.</w:t>
      </w:r>
    </w:p>
    <w:p w14:paraId="28C5AE34" w14:textId="77777777" w:rsidR="00481094" w:rsidRDefault="00481094" w:rsidP="00481094">
      <w:pPr>
        <w:spacing w:after="120" w:line="240" w:lineRule="auto"/>
        <w:jc w:val="both"/>
        <w:rPr>
          <w:rFonts w:cs="Arial"/>
          <w:bCs/>
        </w:rPr>
      </w:pPr>
      <w:r w:rsidRPr="00BD2E7A">
        <w:rPr>
          <w:rFonts w:cs="Arial"/>
          <w:bCs/>
        </w:rPr>
        <w:t>Wszystkie projektowane urządzenia, materiały, rozwiązania konstrukcyjne oraz projektowany sposób prowadzenia prac muszą być dostosowane do warunków lokalizacyjnych i zgo</w:t>
      </w:r>
      <w:r>
        <w:rPr>
          <w:rFonts w:cs="Arial"/>
          <w:bCs/>
        </w:rPr>
        <w:t xml:space="preserve">dne z obowiązującymi przepisami i </w:t>
      </w:r>
      <w:r w:rsidRPr="00234030">
        <w:rPr>
          <w:rFonts w:cs="Arial"/>
          <w:bCs/>
        </w:rPr>
        <w:t>wewnętrznymi procedurami Zamawiającego.</w:t>
      </w:r>
    </w:p>
    <w:p w14:paraId="4F8BDFF8" w14:textId="77777777" w:rsidR="003117B7" w:rsidRPr="00B65FDD" w:rsidRDefault="003117B7" w:rsidP="003117B7">
      <w:pPr>
        <w:numPr>
          <w:ilvl w:val="0"/>
          <w:numId w:val="97"/>
        </w:numPr>
        <w:suppressAutoHyphens w:val="0"/>
        <w:spacing w:before="360" w:after="240" w:line="240" w:lineRule="auto"/>
        <w:ind w:left="357" w:hanging="357"/>
        <w:rPr>
          <w:rFonts w:cs="Arial"/>
          <w:b/>
          <w:u w:val="single"/>
        </w:rPr>
      </w:pPr>
      <w:r w:rsidRPr="00B65FDD">
        <w:rPr>
          <w:rFonts w:cs="Arial"/>
          <w:b/>
          <w:u w:val="single"/>
        </w:rPr>
        <w:t>Wstęp</w:t>
      </w:r>
    </w:p>
    <w:p w14:paraId="441C061C" w14:textId="77777777" w:rsidR="003117B7" w:rsidRPr="00B65FDD" w:rsidRDefault="003117B7" w:rsidP="003117B7">
      <w:pPr>
        <w:ind w:left="426"/>
        <w:jc w:val="both"/>
        <w:rPr>
          <w:rFonts w:cs="Arial"/>
        </w:rPr>
      </w:pPr>
      <w:r w:rsidRPr="00B65FDD">
        <w:rPr>
          <w:rFonts w:cs="Arial"/>
        </w:rPr>
        <w:t xml:space="preserve">Przedmiotem postępowania </w:t>
      </w:r>
      <w:r>
        <w:rPr>
          <w:rFonts w:cs="Arial"/>
        </w:rPr>
        <w:t xml:space="preserve">jest </w:t>
      </w:r>
      <w:r w:rsidRPr="00621984">
        <w:rPr>
          <w:rFonts w:cs="Arial"/>
        </w:rPr>
        <w:t>Remont przejść, ramp i chodników wokół budynku blendingu</w:t>
      </w:r>
      <w:r w:rsidRPr="00621984">
        <w:t xml:space="preserve"> </w:t>
      </w:r>
      <w:r w:rsidRPr="00621984">
        <w:rPr>
          <w:rFonts w:cs="Arial"/>
        </w:rPr>
        <w:t>na terenie Zakładu Produkcyjnego ORLEN OIL Sp. z o.o. w Jedliczu</w:t>
      </w:r>
    </w:p>
    <w:p w14:paraId="022331EC" w14:textId="77777777" w:rsidR="003117B7" w:rsidRPr="00B65FDD" w:rsidRDefault="003117B7" w:rsidP="003117B7">
      <w:pPr>
        <w:jc w:val="both"/>
        <w:rPr>
          <w:rFonts w:cs="Arial"/>
        </w:rPr>
      </w:pPr>
    </w:p>
    <w:p w14:paraId="1B3EE4BB" w14:textId="77777777" w:rsidR="003117B7" w:rsidRPr="00B65FDD" w:rsidRDefault="003117B7" w:rsidP="003117B7">
      <w:pPr>
        <w:pStyle w:val="Akapitzlist"/>
        <w:numPr>
          <w:ilvl w:val="0"/>
          <w:numId w:val="97"/>
        </w:numPr>
        <w:suppressAutoHyphens w:val="0"/>
        <w:jc w:val="both"/>
        <w:rPr>
          <w:rFonts w:ascii="Arial" w:hAnsi="Arial" w:cs="Arial"/>
          <w:b/>
          <w:bCs/>
          <w:sz w:val="20"/>
          <w:szCs w:val="20"/>
        </w:rPr>
      </w:pPr>
      <w:r w:rsidRPr="00B65FDD">
        <w:rPr>
          <w:rFonts w:ascii="Arial" w:hAnsi="Arial" w:cs="Arial"/>
          <w:b/>
          <w:bCs/>
          <w:sz w:val="20"/>
          <w:szCs w:val="20"/>
          <w:u w:val="single"/>
        </w:rPr>
        <w:t>Informacje o przetargu</w:t>
      </w:r>
    </w:p>
    <w:p w14:paraId="56D9A40A" w14:textId="77777777" w:rsidR="003117B7" w:rsidRPr="00B65FDD" w:rsidRDefault="003117B7" w:rsidP="003117B7">
      <w:pPr>
        <w:pStyle w:val="Akapitzlist"/>
        <w:ind w:left="360"/>
        <w:jc w:val="both"/>
        <w:rPr>
          <w:rFonts w:ascii="Arial" w:hAnsi="Arial" w:cs="Arial"/>
          <w:b/>
          <w:bCs/>
          <w:sz w:val="20"/>
          <w:szCs w:val="20"/>
        </w:rPr>
      </w:pPr>
    </w:p>
    <w:p w14:paraId="7676F6C3" w14:textId="77777777" w:rsidR="003117B7" w:rsidRPr="00B65FDD" w:rsidRDefault="003117B7" w:rsidP="003117B7">
      <w:pPr>
        <w:ind w:left="357"/>
        <w:jc w:val="both"/>
        <w:rPr>
          <w:rFonts w:cs="Arial"/>
        </w:rPr>
      </w:pPr>
      <w:r w:rsidRPr="00B65FDD">
        <w:rPr>
          <w:rFonts w:cs="Arial"/>
        </w:rPr>
        <w:t xml:space="preserve">Postępowanie prowadzone jest według wewnętrznych procedur obowiązujących w ORLEN OIL </w:t>
      </w:r>
      <w:r w:rsidRPr="00B65FDD">
        <w:rPr>
          <w:rFonts w:cs="Arial"/>
        </w:rPr>
        <w:br/>
        <w:t>Sp. z o.o. tj. Instrukcji Zakupowej w ORLEN OIL Sp. z o.o.</w:t>
      </w:r>
    </w:p>
    <w:p w14:paraId="4CE57C98" w14:textId="77777777" w:rsidR="003117B7" w:rsidRPr="00B65FDD" w:rsidRDefault="003117B7" w:rsidP="003117B7">
      <w:pPr>
        <w:numPr>
          <w:ilvl w:val="0"/>
          <w:numId w:val="97"/>
        </w:numPr>
        <w:suppressAutoHyphens w:val="0"/>
        <w:spacing w:before="360" w:after="240" w:line="240" w:lineRule="auto"/>
        <w:ind w:left="357" w:hanging="357"/>
        <w:rPr>
          <w:rFonts w:cs="Arial"/>
          <w:b/>
          <w:u w:val="single"/>
        </w:rPr>
      </w:pPr>
      <w:bookmarkStart w:id="110" w:name="_Hlk143501466"/>
      <w:r w:rsidRPr="00B65FDD">
        <w:rPr>
          <w:rFonts w:cs="Arial"/>
          <w:b/>
          <w:u w:val="single"/>
        </w:rPr>
        <w:t>Warunki lokalizacyjne</w:t>
      </w:r>
    </w:p>
    <w:p w14:paraId="1AE9A079" w14:textId="77777777" w:rsidR="003117B7" w:rsidRDefault="003117B7" w:rsidP="003117B7">
      <w:pPr>
        <w:ind w:left="357"/>
        <w:jc w:val="both"/>
        <w:rPr>
          <w:rFonts w:eastAsia="MS Mincho" w:cs="Arial"/>
        </w:rPr>
      </w:pPr>
      <w:r>
        <w:rPr>
          <w:rFonts w:eastAsia="MS Mincho" w:cs="Arial"/>
        </w:rPr>
        <w:t>Zakład produkcyjny ORLEN OIL Sp. o.o. w Jedliczu, ul. Trzecieskiego 14.</w:t>
      </w:r>
    </w:p>
    <w:p w14:paraId="0FBDFFDA" w14:textId="77777777" w:rsidR="003117B7" w:rsidRPr="00B65FDD" w:rsidRDefault="003117B7" w:rsidP="003117B7">
      <w:pPr>
        <w:ind w:left="357"/>
        <w:jc w:val="both"/>
        <w:rPr>
          <w:rFonts w:eastAsia="MS Mincho" w:cs="Arial"/>
        </w:rPr>
      </w:pPr>
      <w:r w:rsidRPr="00B65FDD">
        <w:rPr>
          <w:rFonts w:eastAsia="MS Mincho" w:cs="Arial"/>
        </w:rPr>
        <w:t>Prace remontowe powinny odbywać się w dni robocze, od poniedziałku do piątku w godzinach</w:t>
      </w:r>
      <w:r>
        <w:rPr>
          <w:rFonts w:eastAsia="MS Mincho" w:cs="Arial"/>
        </w:rPr>
        <w:t xml:space="preserve"> 6:00 – 22</w:t>
      </w:r>
      <w:r w:rsidRPr="00B65FDD">
        <w:rPr>
          <w:rFonts w:eastAsia="MS Mincho" w:cs="Arial"/>
        </w:rPr>
        <w:t xml:space="preserve">:00. Jeżeli harmonogram będzie zakładał prace w dni wolne, to fakt taki musi zostać zgłoszony oraz zatwierdzony przez Zamawiającego </w:t>
      </w:r>
    </w:p>
    <w:bookmarkEnd w:id="110"/>
    <w:p w14:paraId="070D0306" w14:textId="77777777" w:rsidR="003117B7" w:rsidRPr="00B65FDD" w:rsidRDefault="003117B7" w:rsidP="003117B7">
      <w:pPr>
        <w:numPr>
          <w:ilvl w:val="0"/>
          <w:numId w:val="97"/>
        </w:numPr>
        <w:suppressAutoHyphens w:val="0"/>
        <w:spacing w:before="360" w:after="240" w:line="240" w:lineRule="auto"/>
        <w:ind w:left="357" w:hanging="357"/>
        <w:rPr>
          <w:rFonts w:cs="Arial"/>
          <w:b/>
          <w:u w:val="single"/>
        </w:rPr>
      </w:pPr>
      <w:r w:rsidRPr="00B65FDD">
        <w:rPr>
          <w:rFonts w:cs="Arial"/>
          <w:b/>
          <w:u w:val="single"/>
        </w:rPr>
        <w:t>Informacje techniczne</w:t>
      </w:r>
    </w:p>
    <w:p w14:paraId="1939B2D5" w14:textId="77777777" w:rsidR="003117B7" w:rsidRPr="00B65FDD" w:rsidRDefault="003117B7" w:rsidP="003117B7">
      <w:pPr>
        <w:spacing w:after="120"/>
        <w:ind w:left="360"/>
        <w:jc w:val="both"/>
        <w:rPr>
          <w:rFonts w:cs="Arial"/>
        </w:rPr>
      </w:pPr>
      <w:r w:rsidRPr="00B65FDD">
        <w:rPr>
          <w:rFonts w:cs="Arial"/>
        </w:rPr>
        <w:t>Wszystkie projektowane urządzenia, materiały, rozwiązania konstrukcyjne oraz projektowany sposób prowadzenia prac muszą być dostosowane do warunków lokalizacyjnych i zgodne z obowiązującymi przepisami.</w:t>
      </w:r>
    </w:p>
    <w:p w14:paraId="558E4AF4" w14:textId="77777777" w:rsidR="003117B7" w:rsidRDefault="003117B7" w:rsidP="003117B7">
      <w:pPr>
        <w:spacing w:after="120"/>
        <w:ind w:left="360"/>
        <w:jc w:val="both"/>
        <w:rPr>
          <w:rFonts w:cs="Arial"/>
        </w:rPr>
      </w:pPr>
      <w:r w:rsidRPr="00B65FDD">
        <w:rPr>
          <w:rFonts w:cs="Arial"/>
        </w:rPr>
        <w:t>Każdy Oferent składając ofertę akceptuje istniejące warunki prowadzenia prac na obiekcie.</w:t>
      </w:r>
    </w:p>
    <w:p w14:paraId="4EDE479C" w14:textId="77777777" w:rsidR="003117B7" w:rsidRPr="00484BFC" w:rsidRDefault="003117B7" w:rsidP="003117B7">
      <w:pPr>
        <w:spacing w:after="120" w:line="23" w:lineRule="atLeast"/>
        <w:ind w:firstLine="360"/>
        <w:jc w:val="both"/>
        <w:rPr>
          <w:rFonts w:cs="Arial"/>
          <w:b/>
          <w:bCs/>
        </w:rPr>
      </w:pPr>
      <w:r w:rsidRPr="00484BFC">
        <w:rPr>
          <w:rFonts w:cs="Arial"/>
          <w:b/>
          <w:bCs/>
        </w:rPr>
        <w:t>Zakres oferty powinien obejmować w szczególności:</w:t>
      </w:r>
    </w:p>
    <w:p w14:paraId="406E04C3" w14:textId="77777777" w:rsidR="003117B7" w:rsidRDefault="003117B7" w:rsidP="003117B7">
      <w:pPr>
        <w:pStyle w:val="Akapitzlist"/>
        <w:numPr>
          <w:ilvl w:val="0"/>
          <w:numId w:val="132"/>
        </w:numPr>
        <w:suppressAutoHyphens w:val="0"/>
        <w:spacing w:line="23" w:lineRule="atLeast"/>
        <w:ind w:left="1077" w:hanging="357"/>
        <w:jc w:val="both"/>
        <w:rPr>
          <w:rFonts w:ascii="Arial" w:hAnsi="Arial" w:cs="Arial"/>
          <w:b/>
          <w:sz w:val="20"/>
          <w:szCs w:val="20"/>
        </w:rPr>
      </w:pPr>
      <w:r>
        <w:rPr>
          <w:rFonts w:ascii="Arial" w:hAnsi="Arial" w:cs="Arial"/>
          <w:b/>
          <w:sz w:val="20"/>
          <w:szCs w:val="20"/>
        </w:rPr>
        <w:t>Opracowanie dokumentacji wraz ze zgłoszeniem</w:t>
      </w:r>
    </w:p>
    <w:p w14:paraId="57B9858E" w14:textId="77777777" w:rsidR="003117B7" w:rsidRPr="00484BFC" w:rsidRDefault="003117B7" w:rsidP="003117B7">
      <w:pPr>
        <w:pStyle w:val="Akapitzlist"/>
        <w:numPr>
          <w:ilvl w:val="0"/>
          <w:numId w:val="132"/>
        </w:numPr>
        <w:suppressAutoHyphens w:val="0"/>
        <w:spacing w:line="23" w:lineRule="atLeast"/>
        <w:ind w:left="1077" w:hanging="357"/>
        <w:jc w:val="both"/>
        <w:rPr>
          <w:rFonts w:ascii="Arial" w:hAnsi="Arial" w:cs="Arial"/>
          <w:b/>
          <w:sz w:val="20"/>
          <w:szCs w:val="20"/>
        </w:rPr>
      </w:pPr>
      <w:r w:rsidRPr="00484BFC">
        <w:rPr>
          <w:rFonts w:ascii="Arial" w:hAnsi="Arial" w:cs="Arial"/>
          <w:b/>
          <w:sz w:val="20"/>
          <w:szCs w:val="20"/>
        </w:rPr>
        <w:t>Realizacja rzeczowa zadania</w:t>
      </w:r>
    </w:p>
    <w:p w14:paraId="034574D4" w14:textId="77777777" w:rsidR="003117B7" w:rsidRPr="00484BFC" w:rsidRDefault="003117B7" w:rsidP="003117B7">
      <w:pPr>
        <w:pStyle w:val="Akapitzlist"/>
        <w:numPr>
          <w:ilvl w:val="0"/>
          <w:numId w:val="132"/>
        </w:numPr>
        <w:suppressAutoHyphens w:val="0"/>
        <w:spacing w:line="23" w:lineRule="atLeast"/>
        <w:ind w:left="1077" w:hanging="357"/>
        <w:jc w:val="both"/>
        <w:rPr>
          <w:rFonts w:ascii="Arial" w:hAnsi="Arial" w:cs="Arial"/>
          <w:b/>
          <w:sz w:val="20"/>
          <w:szCs w:val="20"/>
        </w:rPr>
      </w:pPr>
      <w:r w:rsidRPr="00484BFC">
        <w:rPr>
          <w:rFonts w:ascii="Arial" w:hAnsi="Arial" w:cs="Arial"/>
          <w:b/>
          <w:sz w:val="20"/>
          <w:szCs w:val="20"/>
        </w:rPr>
        <w:t>Opracowanie dokumentacji powykonawczej</w:t>
      </w:r>
    </w:p>
    <w:p w14:paraId="1A9F8D22" w14:textId="77777777" w:rsidR="003117B7" w:rsidRPr="00B65FDD" w:rsidRDefault="003117B7" w:rsidP="003117B7">
      <w:pPr>
        <w:numPr>
          <w:ilvl w:val="0"/>
          <w:numId w:val="97"/>
        </w:numPr>
        <w:suppressAutoHyphens w:val="0"/>
        <w:spacing w:before="360" w:after="240" w:line="240" w:lineRule="auto"/>
        <w:ind w:left="357" w:hanging="357"/>
        <w:jc w:val="both"/>
        <w:rPr>
          <w:rFonts w:cs="Arial"/>
          <w:b/>
          <w:u w:val="single"/>
        </w:rPr>
      </w:pPr>
      <w:r w:rsidRPr="00B65FDD">
        <w:rPr>
          <w:rFonts w:cs="Arial"/>
          <w:b/>
          <w:u w:val="single"/>
        </w:rPr>
        <w:t xml:space="preserve">Specyfikacja zamówienia </w:t>
      </w:r>
    </w:p>
    <w:p w14:paraId="75F619F5" w14:textId="77777777" w:rsidR="003117B7" w:rsidRDefault="003117B7" w:rsidP="003117B7">
      <w:pPr>
        <w:pStyle w:val="Akapitzlist"/>
        <w:spacing w:before="60"/>
        <w:ind w:left="360"/>
        <w:jc w:val="both"/>
        <w:rPr>
          <w:rFonts w:ascii="Arial" w:hAnsi="Arial" w:cs="Arial"/>
          <w:noProof/>
          <w:sz w:val="20"/>
          <w:szCs w:val="20"/>
        </w:rPr>
      </w:pPr>
      <w:r w:rsidRPr="00F3604F">
        <w:rPr>
          <w:rFonts w:ascii="Arial" w:hAnsi="Arial" w:cs="Arial"/>
          <w:noProof/>
          <w:sz w:val="20"/>
          <w:szCs w:val="20"/>
        </w:rPr>
        <w:t xml:space="preserve">Zakres </w:t>
      </w:r>
      <w:r>
        <w:rPr>
          <w:rFonts w:ascii="Arial" w:hAnsi="Arial" w:cs="Arial"/>
          <w:noProof/>
          <w:sz w:val="20"/>
          <w:szCs w:val="20"/>
        </w:rPr>
        <w:t>zamówienia</w:t>
      </w:r>
      <w:r w:rsidRPr="00F3604F">
        <w:rPr>
          <w:rFonts w:ascii="Arial" w:hAnsi="Arial" w:cs="Arial"/>
          <w:noProof/>
          <w:sz w:val="20"/>
          <w:szCs w:val="20"/>
        </w:rPr>
        <w:t xml:space="preserve"> obejm</w:t>
      </w:r>
      <w:r>
        <w:rPr>
          <w:rFonts w:ascii="Arial" w:hAnsi="Arial" w:cs="Arial"/>
          <w:noProof/>
          <w:sz w:val="20"/>
          <w:szCs w:val="20"/>
        </w:rPr>
        <w:t>uje</w:t>
      </w:r>
      <w:r w:rsidRPr="00F3604F">
        <w:rPr>
          <w:rFonts w:ascii="Arial" w:hAnsi="Arial" w:cs="Arial"/>
          <w:noProof/>
          <w:sz w:val="20"/>
          <w:szCs w:val="20"/>
        </w:rPr>
        <w:t xml:space="preserve"> w szczególności </w:t>
      </w:r>
      <w:r>
        <w:rPr>
          <w:rFonts w:ascii="Arial" w:hAnsi="Arial" w:cs="Arial"/>
          <w:noProof/>
          <w:sz w:val="20"/>
          <w:szCs w:val="20"/>
        </w:rPr>
        <w:t>opracowanie</w:t>
      </w:r>
      <w:r w:rsidRPr="00F3604F">
        <w:rPr>
          <w:rFonts w:ascii="Arial" w:hAnsi="Arial" w:cs="Arial"/>
          <w:noProof/>
          <w:sz w:val="20"/>
          <w:szCs w:val="20"/>
        </w:rPr>
        <w:t xml:space="preserve"> </w:t>
      </w:r>
      <w:r>
        <w:rPr>
          <w:rFonts w:ascii="Arial" w:hAnsi="Arial" w:cs="Arial"/>
          <w:noProof/>
          <w:sz w:val="20"/>
          <w:szCs w:val="20"/>
        </w:rPr>
        <w:t>dokumentacji oraz realizację robót objętych tą dokumentacją</w:t>
      </w:r>
      <w:r w:rsidRPr="00F3604F">
        <w:rPr>
          <w:rFonts w:ascii="Arial" w:hAnsi="Arial" w:cs="Arial"/>
          <w:noProof/>
          <w:sz w:val="20"/>
          <w:szCs w:val="20"/>
        </w:rPr>
        <w:t xml:space="preserve">. </w:t>
      </w:r>
    </w:p>
    <w:p w14:paraId="7D4EBD38" w14:textId="77777777" w:rsidR="003117B7" w:rsidRDefault="003117B7" w:rsidP="003117B7">
      <w:pPr>
        <w:pStyle w:val="Akapitzlist"/>
        <w:spacing w:before="60"/>
        <w:ind w:left="360"/>
        <w:jc w:val="both"/>
        <w:rPr>
          <w:rFonts w:ascii="Arial" w:hAnsi="Arial" w:cs="Arial"/>
          <w:noProof/>
          <w:sz w:val="20"/>
          <w:szCs w:val="20"/>
        </w:rPr>
      </w:pPr>
      <w:r w:rsidRPr="00F3604F">
        <w:rPr>
          <w:rFonts w:ascii="Arial" w:hAnsi="Arial" w:cs="Arial"/>
          <w:noProof/>
          <w:sz w:val="20"/>
          <w:szCs w:val="20"/>
        </w:rPr>
        <w:t>Projekty muszą być wykonane zgodnie z obowiązującymi normami BHP i PPOŻ, zaopiniowane przez rzeczoznawców z branż</w:t>
      </w:r>
      <w:r>
        <w:rPr>
          <w:rFonts w:ascii="Arial" w:hAnsi="Arial" w:cs="Arial"/>
          <w:noProof/>
          <w:sz w:val="20"/>
          <w:szCs w:val="20"/>
        </w:rPr>
        <w:t xml:space="preserve"> (w tym BHP, PPOŻ). </w:t>
      </w:r>
    </w:p>
    <w:p w14:paraId="50BDF8DD" w14:textId="77777777" w:rsidR="003117B7" w:rsidRDefault="003117B7" w:rsidP="003117B7">
      <w:pPr>
        <w:pStyle w:val="Akapitzlist"/>
        <w:spacing w:before="60"/>
        <w:ind w:left="360"/>
        <w:jc w:val="both"/>
        <w:rPr>
          <w:rFonts w:ascii="Arial" w:hAnsi="Arial" w:cs="Arial"/>
          <w:noProof/>
          <w:sz w:val="20"/>
          <w:szCs w:val="20"/>
        </w:rPr>
      </w:pPr>
      <w:r>
        <w:rPr>
          <w:rFonts w:ascii="Arial" w:hAnsi="Arial" w:cs="Arial"/>
          <w:noProof/>
          <w:sz w:val="20"/>
          <w:szCs w:val="20"/>
        </w:rPr>
        <w:t>Wykonawca uzyska wszelkie niezbędne decyzje administracyjne przed przystąpieniem do realizacji rzeczowej zadania.</w:t>
      </w:r>
    </w:p>
    <w:p w14:paraId="2301294D" w14:textId="77777777" w:rsidR="003117B7" w:rsidRDefault="003117B7" w:rsidP="003117B7">
      <w:pPr>
        <w:pStyle w:val="Akapitzlist"/>
        <w:spacing w:before="60"/>
        <w:ind w:left="360"/>
        <w:jc w:val="both"/>
        <w:rPr>
          <w:rFonts w:ascii="Arial" w:hAnsi="Arial" w:cs="Arial"/>
          <w:noProof/>
          <w:sz w:val="20"/>
          <w:szCs w:val="20"/>
        </w:rPr>
      </w:pPr>
      <w:r>
        <w:rPr>
          <w:rFonts w:ascii="Arial" w:hAnsi="Arial" w:cs="Arial"/>
          <w:noProof/>
          <w:sz w:val="20"/>
          <w:szCs w:val="20"/>
        </w:rPr>
        <w:lastRenderedPageBreak/>
        <w:t>Zakres prac obejmuje m.in.:</w:t>
      </w:r>
    </w:p>
    <w:p w14:paraId="7E9A41D7" w14:textId="77777777" w:rsidR="003117B7" w:rsidRDefault="003117B7" w:rsidP="003117B7">
      <w:pPr>
        <w:pStyle w:val="Akapitzlist"/>
        <w:numPr>
          <w:ilvl w:val="0"/>
          <w:numId w:val="135"/>
        </w:numPr>
        <w:suppressAutoHyphens w:val="0"/>
        <w:spacing w:before="60"/>
        <w:jc w:val="both"/>
        <w:rPr>
          <w:rFonts w:ascii="Arial" w:hAnsi="Arial" w:cs="Arial"/>
          <w:noProof/>
          <w:sz w:val="20"/>
          <w:szCs w:val="20"/>
        </w:rPr>
      </w:pPr>
      <w:r w:rsidRPr="00621984">
        <w:rPr>
          <w:rFonts w:ascii="Arial" w:hAnsi="Arial" w:cs="Arial"/>
          <w:b/>
          <w:bCs/>
          <w:noProof/>
          <w:sz w:val="20"/>
          <w:szCs w:val="20"/>
        </w:rPr>
        <w:t>Ciągi komunikacyjne z płytek betonowych</w:t>
      </w:r>
      <w:r>
        <w:rPr>
          <w:rFonts w:ascii="Arial" w:hAnsi="Arial" w:cs="Arial"/>
          <w:b/>
          <w:bCs/>
          <w:noProof/>
          <w:sz w:val="20"/>
          <w:szCs w:val="20"/>
        </w:rPr>
        <w:t>:</w:t>
      </w:r>
    </w:p>
    <w:p w14:paraId="7EDCD142"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nawierzchni z płytek betonowych 50x50 cm na podsypce piaskowej z</w:t>
      </w:r>
      <w:r>
        <w:rPr>
          <w:rFonts w:ascii="Arial" w:hAnsi="Arial" w:cs="Arial"/>
          <w:noProof/>
          <w:sz w:val="20"/>
          <w:szCs w:val="20"/>
        </w:rPr>
        <w:t xml:space="preserve"> </w:t>
      </w:r>
      <w:r w:rsidRPr="00621984">
        <w:rPr>
          <w:rFonts w:ascii="Arial" w:hAnsi="Arial" w:cs="Arial"/>
          <w:noProof/>
          <w:sz w:val="20"/>
          <w:szCs w:val="20"/>
        </w:rPr>
        <w:t>wypełnieniem spoin piaskiem</w:t>
      </w:r>
      <w:r>
        <w:rPr>
          <w:rFonts w:ascii="Arial" w:hAnsi="Arial" w:cs="Arial"/>
          <w:noProof/>
          <w:sz w:val="20"/>
          <w:szCs w:val="20"/>
        </w:rPr>
        <w:t xml:space="preserve"> </w:t>
      </w:r>
      <w:r w:rsidRPr="00621984">
        <w:rPr>
          <w:rFonts w:ascii="Arial" w:hAnsi="Arial" w:cs="Arial"/>
          <w:noProof/>
          <w:sz w:val="20"/>
          <w:szCs w:val="20"/>
        </w:rPr>
        <w:t>530</w:t>
      </w:r>
      <w:r>
        <w:rPr>
          <w:rFonts w:ascii="Arial" w:hAnsi="Arial" w:cs="Arial"/>
          <w:noProof/>
          <w:sz w:val="20"/>
          <w:szCs w:val="20"/>
        </w:rPr>
        <w:t>m2.</w:t>
      </w:r>
    </w:p>
    <w:p w14:paraId="7854D06D"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obrzeży trawnikowych o wymiarach 8x30 cm na podsypce piaskowej</w:t>
      </w:r>
      <w:r>
        <w:rPr>
          <w:rFonts w:ascii="Arial" w:hAnsi="Arial" w:cs="Arial"/>
          <w:noProof/>
          <w:sz w:val="20"/>
          <w:szCs w:val="20"/>
        </w:rPr>
        <w:t xml:space="preserve"> 160 m</w:t>
      </w:r>
    </w:p>
    <w:p w14:paraId="68CCE4C0"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krawężników betonowych 20x30 cm</w:t>
      </w:r>
      <w:r>
        <w:rPr>
          <w:rFonts w:ascii="Arial" w:hAnsi="Arial" w:cs="Arial"/>
          <w:noProof/>
          <w:sz w:val="20"/>
          <w:szCs w:val="20"/>
        </w:rPr>
        <w:t xml:space="preserve"> 60m</w:t>
      </w:r>
    </w:p>
    <w:p w14:paraId="17707D08"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ław pod krawężniki z betonu</w:t>
      </w:r>
      <w:r>
        <w:rPr>
          <w:rFonts w:ascii="Arial" w:hAnsi="Arial" w:cs="Arial"/>
          <w:noProof/>
          <w:sz w:val="20"/>
          <w:szCs w:val="20"/>
        </w:rPr>
        <w:t xml:space="preserve"> 26,4m3</w:t>
      </w:r>
    </w:p>
    <w:p w14:paraId="5179693B"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Ręczne rozebranie nawierzchni z betonu o grub. 12 cm</w:t>
      </w:r>
      <w:r>
        <w:rPr>
          <w:rFonts w:ascii="Arial" w:hAnsi="Arial" w:cs="Arial"/>
          <w:noProof/>
          <w:sz w:val="20"/>
          <w:szCs w:val="20"/>
        </w:rPr>
        <w:t xml:space="preserve"> 11m2</w:t>
      </w:r>
    </w:p>
    <w:p w14:paraId="39C6E7A8"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Mechaniczne rozebranie nawierzchni z betonu o grub. 12 cm</w:t>
      </w:r>
      <w:r>
        <w:rPr>
          <w:rFonts w:ascii="Arial" w:hAnsi="Arial" w:cs="Arial"/>
          <w:noProof/>
          <w:sz w:val="20"/>
          <w:szCs w:val="20"/>
        </w:rPr>
        <w:t xml:space="preserve"> 10m2</w:t>
      </w:r>
    </w:p>
    <w:p w14:paraId="1EB1EF1A"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Ręczne rozebranie podbudowy z kruszywa kamiennego o grub. 15 cm</w:t>
      </w:r>
      <w:r>
        <w:rPr>
          <w:rFonts w:ascii="Arial" w:hAnsi="Arial" w:cs="Arial"/>
          <w:noProof/>
          <w:sz w:val="20"/>
          <w:szCs w:val="20"/>
        </w:rPr>
        <w:t>2 230m2</w:t>
      </w:r>
    </w:p>
    <w:p w14:paraId="2B2E6E78"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Mechaniczne rozebranie podbudowy z kruszywa kamiennego o grub. 15 cm</w:t>
      </w:r>
      <w:r>
        <w:rPr>
          <w:rFonts w:ascii="Arial" w:hAnsi="Arial" w:cs="Arial"/>
          <w:noProof/>
          <w:sz w:val="20"/>
          <w:szCs w:val="20"/>
        </w:rPr>
        <w:t xml:space="preserve"> 300m2</w:t>
      </w:r>
    </w:p>
    <w:p w14:paraId="2F50CA03"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podbudowy z betonu gr. 15 cm ręcznie</w:t>
      </w:r>
      <w:r>
        <w:rPr>
          <w:rFonts w:ascii="Arial" w:hAnsi="Arial" w:cs="Arial"/>
          <w:noProof/>
          <w:sz w:val="20"/>
          <w:szCs w:val="20"/>
        </w:rPr>
        <w:t xml:space="preserve"> 8m2 </w:t>
      </w:r>
    </w:p>
    <w:p w14:paraId="49629574"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podbudowy z betonu gr. 15 cm mechanicznie</w:t>
      </w:r>
      <w:r>
        <w:rPr>
          <w:rFonts w:ascii="Arial" w:hAnsi="Arial" w:cs="Arial"/>
          <w:noProof/>
          <w:sz w:val="20"/>
          <w:szCs w:val="20"/>
        </w:rPr>
        <w:t xml:space="preserve"> 11m2</w:t>
      </w:r>
    </w:p>
    <w:p w14:paraId="660C5E1A"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Wykopy oraz przekopy wykonywane koparkami przedsiębiernymi 0.15 m3 na odkład</w:t>
      </w:r>
      <w:r>
        <w:rPr>
          <w:rFonts w:ascii="Arial" w:hAnsi="Arial" w:cs="Arial"/>
          <w:noProof/>
          <w:sz w:val="20"/>
          <w:szCs w:val="20"/>
        </w:rPr>
        <w:t xml:space="preserve"> </w:t>
      </w:r>
      <w:r w:rsidRPr="00621984">
        <w:rPr>
          <w:rFonts w:ascii="Arial" w:hAnsi="Arial" w:cs="Arial"/>
          <w:noProof/>
          <w:sz w:val="20"/>
          <w:szCs w:val="20"/>
        </w:rPr>
        <w:t>w gruncie kat.III</w:t>
      </w:r>
      <w:r>
        <w:rPr>
          <w:rFonts w:ascii="Arial" w:hAnsi="Arial" w:cs="Arial"/>
          <w:noProof/>
          <w:sz w:val="20"/>
          <w:szCs w:val="20"/>
        </w:rPr>
        <w:t xml:space="preserve"> 96m3</w:t>
      </w:r>
    </w:p>
    <w:p w14:paraId="0382F8EB"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 xml:space="preserve">Wywóz ziemi samochodami skrzyniowymi </w:t>
      </w:r>
      <w:r>
        <w:rPr>
          <w:rFonts w:ascii="Arial" w:hAnsi="Arial" w:cs="Arial"/>
          <w:noProof/>
          <w:sz w:val="20"/>
          <w:szCs w:val="20"/>
        </w:rPr>
        <w:t xml:space="preserve">120m3 </w:t>
      </w:r>
    </w:p>
    <w:p w14:paraId="5294114F"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Pr>
          <w:rFonts w:ascii="Arial" w:hAnsi="Arial" w:cs="Arial"/>
          <w:noProof/>
          <w:sz w:val="20"/>
          <w:szCs w:val="20"/>
        </w:rPr>
        <w:t>W</w:t>
      </w:r>
      <w:r w:rsidRPr="00621984">
        <w:rPr>
          <w:rFonts w:ascii="Arial" w:hAnsi="Arial" w:cs="Arial"/>
          <w:noProof/>
          <w:sz w:val="20"/>
          <w:szCs w:val="20"/>
        </w:rPr>
        <w:t>ywiezienie gruzu spryzmowanego samochodami samowyładowczymi</w:t>
      </w:r>
      <w:r>
        <w:rPr>
          <w:rFonts w:ascii="Arial" w:hAnsi="Arial" w:cs="Arial"/>
          <w:noProof/>
          <w:sz w:val="20"/>
          <w:szCs w:val="20"/>
        </w:rPr>
        <w:t xml:space="preserve"> 120m3</w:t>
      </w:r>
    </w:p>
    <w:p w14:paraId="1568D78C"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Wyrównanie istniejącej podbudowy tłuczniem kamiennym z zagęszczeniem mechanicznym</w:t>
      </w:r>
      <w:r>
        <w:rPr>
          <w:rFonts w:ascii="Arial" w:hAnsi="Arial" w:cs="Arial"/>
          <w:noProof/>
          <w:sz w:val="20"/>
          <w:szCs w:val="20"/>
        </w:rPr>
        <w:t xml:space="preserve"> 15m3</w:t>
      </w:r>
    </w:p>
    <w:p w14:paraId="7221D32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Podbudowa z kruszyw łamanych -warstwa dolna o gr.15 cm</w:t>
      </w:r>
      <w:r>
        <w:rPr>
          <w:rFonts w:ascii="Arial" w:hAnsi="Arial" w:cs="Arial"/>
          <w:noProof/>
          <w:sz w:val="20"/>
          <w:szCs w:val="20"/>
        </w:rPr>
        <w:t xml:space="preserve"> 430m2</w:t>
      </w:r>
    </w:p>
    <w:p w14:paraId="16AE48FA"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Podbudowa z kruszyw łamanych -warstwa górna o gr.5 cm</w:t>
      </w:r>
      <w:r>
        <w:rPr>
          <w:rFonts w:ascii="Arial" w:hAnsi="Arial" w:cs="Arial"/>
          <w:noProof/>
          <w:sz w:val="20"/>
          <w:szCs w:val="20"/>
        </w:rPr>
        <w:t xml:space="preserve"> 430m2</w:t>
      </w:r>
    </w:p>
    <w:p w14:paraId="37324F2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Podbudowa z kruszyw łamanych</w:t>
      </w:r>
      <w:r>
        <w:rPr>
          <w:rFonts w:ascii="Arial" w:hAnsi="Arial" w:cs="Arial"/>
          <w:noProof/>
          <w:sz w:val="20"/>
          <w:szCs w:val="20"/>
        </w:rPr>
        <w:t xml:space="preserve"> 430m2</w:t>
      </w:r>
    </w:p>
    <w:p w14:paraId="201344B7"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Warstwy podsypkowe piaskowe zagęszczane ręcznie o gr.5 cm</w:t>
      </w:r>
      <w:r>
        <w:rPr>
          <w:rFonts w:ascii="Arial" w:hAnsi="Arial" w:cs="Arial"/>
          <w:noProof/>
          <w:sz w:val="20"/>
          <w:szCs w:val="20"/>
        </w:rPr>
        <w:t xml:space="preserve"> 430m2</w:t>
      </w:r>
    </w:p>
    <w:p w14:paraId="1E3FE724"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Obrzeża betonowe o wymiarach 30x8 cm na podsypce piaskowej, spoiny wypełnione</w:t>
      </w:r>
      <w:r>
        <w:rPr>
          <w:rFonts w:ascii="Arial" w:hAnsi="Arial" w:cs="Arial"/>
          <w:noProof/>
          <w:sz w:val="20"/>
          <w:szCs w:val="20"/>
        </w:rPr>
        <w:t xml:space="preserve"> </w:t>
      </w:r>
      <w:r w:rsidRPr="00621984">
        <w:rPr>
          <w:rFonts w:ascii="Arial" w:hAnsi="Arial" w:cs="Arial"/>
          <w:noProof/>
          <w:sz w:val="20"/>
          <w:szCs w:val="20"/>
        </w:rPr>
        <w:t>zaprawą cementową</w:t>
      </w:r>
      <w:r>
        <w:rPr>
          <w:rFonts w:ascii="Arial" w:hAnsi="Arial" w:cs="Arial"/>
          <w:noProof/>
          <w:sz w:val="20"/>
          <w:szCs w:val="20"/>
        </w:rPr>
        <w:t xml:space="preserve"> 175mb</w:t>
      </w:r>
    </w:p>
    <w:p w14:paraId="14930E92"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Krawężniki betonowe wystające o wymiarach 20x30 cm bez ław na podsypce cementowo-piaskowej</w:t>
      </w:r>
      <w:r>
        <w:rPr>
          <w:rFonts w:ascii="Arial" w:hAnsi="Arial" w:cs="Arial"/>
          <w:noProof/>
          <w:sz w:val="20"/>
          <w:szCs w:val="20"/>
        </w:rPr>
        <w:t xml:space="preserve"> 80mb</w:t>
      </w:r>
    </w:p>
    <w:p w14:paraId="68A2BD3F"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Chodniki z płyt betonowych o wymiarach 50x50x7 cm na podsypce piaskowej, spoiny</w:t>
      </w:r>
      <w:r>
        <w:rPr>
          <w:rFonts w:ascii="Arial" w:hAnsi="Arial" w:cs="Arial"/>
          <w:noProof/>
          <w:sz w:val="20"/>
          <w:szCs w:val="20"/>
        </w:rPr>
        <w:t xml:space="preserve"> </w:t>
      </w:r>
      <w:r w:rsidRPr="00621984">
        <w:rPr>
          <w:rFonts w:ascii="Arial" w:hAnsi="Arial" w:cs="Arial"/>
          <w:noProof/>
          <w:sz w:val="20"/>
          <w:szCs w:val="20"/>
        </w:rPr>
        <w:t>wypełnione piaskiem</w:t>
      </w:r>
      <w:r>
        <w:rPr>
          <w:rFonts w:ascii="Arial" w:hAnsi="Arial" w:cs="Arial"/>
          <w:noProof/>
          <w:sz w:val="20"/>
          <w:szCs w:val="20"/>
        </w:rPr>
        <w:t xml:space="preserve"> 440m2</w:t>
      </w:r>
    </w:p>
    <w:p w14:paraId="4642FB4B"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Nawierzchnie z mieszanek betonowych o grubości po zagęszczeniu 12 cm</w:t>
      </w:r>
      <w:r>
        <w:rPr>
          <w:rFonts w:ascii="Arial" w:hAnsi="Arial" w:cs="Arial"/>
          <w:noProof/>
          <w:sz w:val="20"/>
          <w:szCs w:val="20"/>
        </w:rPr>
        <w:t xml:space="preserve"> 100m2</w:t>
      </w:r>
    </w:p>
    <w:p w14:paraId="12AF4B2F"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Schody na skarpach nasypów, przekopów prefabrykowane betonowe o szer. 1m</w:t>
      </w:r>
      <w:r>
        <w:rPr>
          <w:rFonts w:ascii="Arial" w:hAnsi="Arial" w:cs="Arial"/>
          <w:noProof/>
          <w:sz w:val="20"/>
          <w:szCs w:val="20"/>
        </w:rPr>
        <w:t xml:space="preserve"> 8mb</w:t>
      </w:r>
    </w:p>
    <w:p w14:paraId="69E402DE"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Poręcze schodów prefabrykowanych</w:t>
      </w:r>
      <w:r>
        <w:rPr>
          <w:rFonts w:ascii="Arial" w:hAnsi="Arial" w:cs="Arial"/>
          <w:noProof/>
          <w:sz w:val="20"/>
          <w:szCs w:val="20"/>
        </w:rPr>
        <w:t xml:space="preserve"> 0,55t</w:t>
      </w:r>
    </w:p>
    <w:p w14:paraId="6B4EF2B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 xml:space="preserve">Kładki dla pieszych </w:t>
      </w:r>
      <w:r>
        <w:rPr>
          <w:rFonts w:ascii="Arial" w:hAnsi="Arial" w:cs="Arial"/>
          <w:noProof/>
          <w:sz w:val="20"/>
          <w:szCs w:val="20"/>
        </w:rPr>
        <w:t>–</w:t>
      </w:r>
      <w:r w:rsidRPr="00621984">
        <w:rPr>
          <w:rFonts w:ascii="Arial" w:hAnsi="Arial" w:cs="Arial"/>
          <w:noProof/>
          <w:sz w:val="20"/>
          <w:szCs w:val="20"/>
        </w:rPr>
        <w:t xml:space="preserve"> demontaż</w:t>
      </w:r>
      <w:r>
        <w:rPr>
          <w:rFonts w:ascii="Arial" w:hAnsi="Arial" w:cs="Arial"/>
          <w:noProof/>
          <w:sz w:val="20"/>
          <w:szCs w:val="20"/>
        </w:rPr>
        <w:t xml:space="preserve"> 0,60t</w:t>
      </w:r>
    </w:p>
    <w:p w14:paraId="4EC217D1"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Kładki dla pieszych-montaż nowych</w:t>
      </w:r>
      <w:r>
        <w:rPr>
          <w:rFonts w:ascii="Arial" w:hAnsi="Arial" w:cs="Arial"/>
          <w:noProof/>
          <w:sz w:val="20"/>
          <w:szCs w:val="20"/>
        </w:rPr>
        <w:t xml:space="preserve"> 0,35t</w:t>
      </w:r>
    </w:p>
    <w:p w14:paraId="071895C1"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 xml:space="preserve">Ręczne plantowanie powierzchni gruntu </w:t>
      </w:r>
      <w:r>
        <w:rPr>
          <w:rFonts w:ascii="Arial" w:hAnsi="Arial" w:cs="Arial"/>
          <w:noProof/>
          <w:sz w:val="20"/>
          <w:szCs w:val="20"/>
        </w:rPr>
        <w:t>122m2</w:t>
      </w:r>
    </w:p>
    <w:p w14:paraId="5535C502" w14:textId="77777777" w:rsidR="003117B7" w:rsidRPr="004947B6" w:rsidRDefault="003117B7" w:rsidP="003117B7">
      <w:pPr>
        <w:pStyle w:val="Akapitzlist"/>
        <w:numPr>
          <w:ilvl w:val="1"/>
          <w:numId w:val="135"/>
        </w:numPr>
        <w:suppressAutoHyphens w:val="0"/>
        <w:rPr>
          <w:rFonts w:ascii="Arial" w:hAnsi="Arial" w:cs="Arial"/>
          <w:noProof/>
          <w:sz w:val="20"/>
          <w:szCs w:val="20"/>
        </w:rPr>
      </w:pPr>
      <w:r w:rsidRPr="004947B6">
        <w:rPr>
          <w:rFonts w:ascii="Arial" w:hAnsi="Arial" w:cs="Arial"/>
          <w:noProof/>
          <w:sz w:val="20"/>
          <w:szCs w:val="20"/>
        </w:rPr>
        <w:t>Wymiana 7 sztuk pokryw studzienek kanalizacyjnych,</w:t>
      </w:r>
    </w:p>
    <w:p w14:paraId="0AD3CAE7" w14:textId="77777777" w:rsidR="003117B7" w:rsidRPr="00621984" w:rsidRDefault="003117B7" w:rsidP="003117B7">
      <w:pPr>
        <w:pStyle w:val="Akapitzlist"/>
        <w:spacing w:before="60"/>
        <w:ind w:left="1800"/>
        <w:jc w:val="both"/>
        <w:rPr>
          <w:rFonts w:ascii="Arial" w:hAnsi="Arial" w:cs="Arial"/>
          <w:noProof/>
          <w:sz w:val="20"/>
          <w:szCs w:val="20"/>
        </w:rPr>
      </w:pPr>
    </w:p>
    <w:p w14:paraId="7A1BA5FA" w14:textId="77777777" w:rsidR="003117B7" w:rsidRPr="00621984" w:rsidRDefault="003117B7" w:rsidP="003117B7">
      <w:pPr>
        <w:pStyle w:val="Akapitzlist"/>
        <w:numPr>
          <w:ilvl w:val="0"/>
          <w:numId w:val="135"/>
        </w:numPr>
        <w:suppressAutoHyphens w:val="0"/>
        <w:spacing w:before="60"/>
        <w:jc w:val="both"/>
        <w:rPr>
          <w:rFonts w:ascii="Arial" w:hAnsi="Arial" w:cs="Arial"/>
          <w:noProof/>
          <w:sz w:val="20"/>
          <w:szCs w:val="20"/>
        </w:rPr>
      </w:pPr>
      <w:r w:rsidRPr="00621984">
        <w:rPr>
          <w:rFonts w:ascii="Arial" w:hAnsi="Arial" w:cs="Arial"/>
          <w:b/>
          <w:bCs/>
          <w:noProof/>
          <w:sz w:val="20"/>
          <w:szCs w:val="20"/>
        </w:rPr>
        <w:t>Rampa załadunkowa</w:t>
      </w:r>
    </w:p>
    <w:p w14:paraId="11BB7284"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nawierzchni z mas mineralno-bitumicznych gr. 4 cm ręcznie</w:t>
      </w:r>
      <w:r>
        <w:rPr>
          <w:rFonts w:ascii="Arial" w:hAnsi="Arial" w:cs="Arial"/>
          <w:noProof/>
          <w:sz w:val="20"/>
          <w:szCs w:val="20"/>
        </w:rPr>
        <w:t xml:space="preserve"> 45m2</w:t>
      </w:r>
    </w:p>
    <w:p w14:paraId="5F24EDD2"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Rozebranie nawierzchni z mas mineralno-bitumicznych gr. 4 cm mechanicznie</w:t>
      </w:r>
      <w:r>
        <w:rPr>
          <w:rFonts w:ascii="Arial" w:hAnsi="Arial" w:cs="Arial"/>
          <w:noProof/>
          <w:sz w:val="20"/>
          <w:szCs w:val="20"/>
        </w:rPr>
        <w:t xml:space="preserve"> 200m2</w:t>
      </w:r>
    </w:p>
    <w:p w14:paraId="26C4702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Elementy metalowe - demontaż pobocznic</w:t>
      </w:r>
      <w:r>
        <w:rPr>
          <w:rFonts w:ascii="Arial" w:hAnsi="Arial" w:cs="Arial"/>
          <w:noProof/>
          <w:sz w:val="20"/>
          <w:szCs w:val="20"/>
        </w:rPr>
        <w:t xml:space="preserve"> 0,55t</w:t>
      </w:r>
    </w:p>
    <w:p w14:paraId="590F39FE"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621984">
        <w:rPr>
          <w:rFonts w:ascii="Arial" w:hAnsi="Arial" w:cs="Arial"/>
          <w:noProof/>
          <w:sz w:val="20"/>
          <w:szCs w:val="20"/>
        </w:rPr>
        <w:t>Mechaniczne odspojenie ( kucie betonu)</w:t>
      </w:r>
      <w:r>
        <w:rPr>
          <w:rFonts w:ascii="Arial" w:hAnsi="Arial" w:cs="Arial"/>
          <w:noProof/>
          <w:sz w:val="20"/>
          <w:szCs w:val="20"/>
        </w:rPr>
        <w:t xml:space="preserve"> 44m3</w:t>
      </w:r>
    </w:p>
    <w:p w14:paraId="3830BD7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Wykopy oraz przekopy wykonywane koparkami przedsiębiernymi 0.15 m3 na odkład</w:t>
      </w:r>
      <w:r>
        <w:rPr>
          <w:rFonts w:ascii="Arial" w:hAnsi="Arial" w:cs="Arial"/>
          <w:noProof/>
          <w:sz w:val="20"/>
          <w:szCs w:val="20"/>
        </w:rPr>
        <w:t xml:space="preserve"> 81m3</w:t>
      </w:r>
    </w:p>
    <w:p w14:paraId="40E118D5"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Wywiezienie gruzu spryzmowanego samochodami samowyładowczymi</w:t>
      </w:r>
      <w:r>
        <w:rPr>
          <w:rFonts w:ascii="Arial" w:hAnsi="Arial" w:cs="Arial"/>
          <w:noProof/>
          <w:sz w:val="20"/>
          <w:szCs w:val="20"/>
        </w:rPr>
        <w:t xml:space="preserve"> 55m3</w:t>
      </w:r>
    </w:p>
    <w:p w14:paraId="1682695D"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Ściany żelbetowe o gr. 15 cm i wys. do 4 m w deskowaniu</w:t>
      </w:r>
      <w:r>
        <w:rPr>
          <w:rFonts w:ascii="Arial" w:hAnsi="Arial" w:cs="Arial"/>
          <w:noProof/>
          <w:sz w:val="20"/>
          <w:szCs w:val="20"/>
        </w:rPr>
        <w:t xml:space="preserve"> 96m2</w:t>
      </w:r>
    </w:p>
    <w:p w14:paraId="2410E14A" w14:textId="77777777" w:rsidR="003117B7" w:rsidRPr="00065848"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Zbrojenie konstrukcji monolitycznych prętami stalowymi okrągłymi gładkimi o śr. Do</w:t>
      </w:r>
      <w:r>
        <w:rPr>
          <w:rFonts w:ascii="Arial" w:hAnsi="Arial" w:cs="Arial"/>
          <w:noProof/>
          <w:sz w:val="20"/>
          <w:szCs w:val="20"/>
        </w:rPr>
        <w:t xml:space="preserve"> </w:t>
      </w:r>
      <w:r w:rsidRPr="00065848">
        <w:rPr>
          <w:rFonts w:ascii="Arial" w:hAnsi="Arial" w:cs="Arial"/>
          <w:noProof/>
          <w:sz w:val="20"/>
          <w:szCs w:val="20"/>
        </w:rPr>
        <w:t>14 mm 2t</w:t>
      </w:r>
    </w:p>
    <w:p w14:paraId="369F98D1"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Posadzki betonowe grubości 20 cm zatarte na ostro</w:t>
      </w:r>
      <w:r>
        <w:rPr>
          <w:rFonts w:ascii="Arial" w:hAnsi="Arial" w:cs="Arial"/>
          <w:noProof/>
          <w:sz w:val="20"/>
          <w:szCs w:val="20"/>
        </w:rPr>
        <w:t xml:space="preserve"> 230 m2</w:t>
      </w:r>
    </w:p>
    <w:p w14:paraId="23B667F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lastRenderedPageBreak/>
        <w:t>Kanały z rur PVC łączonych na wcisk o śr. zewn. 200 mm</w:t>
      </w:r>
      <w:r>
        <w:rPr>
          <w:rFonts w:ascii="Arial" w:hAnsi="Arial" w:cs="Arial"/>
          <w:noProof/>
          <w:sz w:val="20"/>
          <w:szCs w:val="20"/>
        </w:rPr>
        <w:t xml:space="preserve"> 10mb</w:t>
      </w:r>
    </w:p>
    <w:p w14:paraId="27BF20A2" w14:textId="77777777" w:rsidR="003117B7" w:rsidRPr="00666398"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 xml:space="preserve">Rynny dachowe z PCW łączone na uszczelki </w:t>
      </w:r>
      <w:r>
        <w:rPr>
          <w:rFonts w:ascii="Arial" w:hAnsi="Arial" w:cs="Arial"/>
          <w:noProof/>
          <w:sz w:val="20"/>
          <w:szCs w:val="20"/>
        </w:rPr>
        <w:t>–</w:t>
      </w:r>
      <w:r w:rsidRPr="00065848">
        <w:rPr>
          <w:rFonts w:ascii="Arial" w:hAnsi="Arial" w:cs="Arial"/>
          <w:noProof/>
          <w:sz w:val="20"/>
          <w:szCs w:val="20"/>
        </w:rPr>
        <w:t xml:space="preserve"> spustowe</w:t>
      </w:r>
      <w:r>
        <w:rPr>
          <w:rFonts w:ascii="Arial" w:hAnsi="Arial" w:cs="Arial"/>
          <w:noProof/>
          <w:sz w:val="20"/>
          <w:szCs w:val="20"/>
        </w:rPr>
        <w:t xml:space="preserve"> 10szt</w:t>
      </w:r>
      <w:r w:rsidRPr="00B50F03">
        <w:rPr>
          <w:rFonts w:ascii="Arial" w:hAnsi="Arial" w:cs="Arial"/>
          <w:b/>
          <w:color w:val="44546A"/>
          <w:sz w:val="20"/>
          <w:lang w:eastAsia="en-US"/>
          <w14:ligatures w14:val="standardContextual"/>
        </w:rPr>
        <w:t xml:space="preserve"> </w:t>
      </w:r>
    </w:p>
    <w:p w14:paraId="6A53BFA4"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B50F03">
        <w:rPr>
          <w:rFonts w:ascii="Arial" w:hAnsi="Arial" w:cs="Arial"/>
          <w:noProof/>
          <w:sz w:val="20"/>
          <w:szCs w:val="20"/>
        </w:rPr>
        <w:t>Wymiana pionowych rynien stalowych wokół budynku w miejscach remontu o łącznej długości 26,6m</w:t>
      </w:r>
    </w:p>
    <w:p w14:paraId="29EBD9C9" w14:textId="77777777" w:rsidR="003117B7" w:rsidRPr="00666398" w:rsidRDefault="003117B7" w:rsidP="003117B7">
      <w:pPr>
        <w:pStyle w:val="Akapitzlist"/>
        <w:numPr>
          <w:ilvl w:val="1"/>
          <w:numId w:val="135"/>
        </w:numPr>
        <w:suppressAutoHyphens w:val="0"/>
        <w:spacing w:before="60"/>
        <w:jc w:val="both"/>
        <w:rPr>
          <w:rFonts w:ascii="Arial" w:hAnsi="Arial" w:cs="Arial"/>
          <w:noProof/>
          <w:sz w:val="20"/>
          <w:szCs w:val="20"/>
        </w:rPr>
      </w:pPr>
      <w:r w:rsidRPr="00666398">
        <w:rPr>
          <w:rFonts w:ascii="Arial" w:hAnsi="Arial" w:cs="Arial"/>
          <w:noProof/>
          <w:sz w:val="20"/>
          <w:szCs w:val="20"/>
        </w:rPr>
        <w:t>Podczas wymiany rynien pionowych dostosować nowe rewizje w ilości 8 sztuk,</w:t>
      </w:r>
    </w:p>
    <w:p w14:paraId="580EBA60"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Czyszczaki z PVC kanalizacyjne o śr. 160 mm o połączeniach wciskowych</w:t>
      </w:r>
      <w:r>
        <w:rPr>
          <w:rFonts w:ascii="Arial" w:hAnsi="Arial" w:cs="Arial"/>
          <w:noProof/>
          <w:sz w:val="20"/>
          <w:szCs w:val="20"/>
        </w:rPr>
        <w:t xml:space="preserve"> 1szt</w:t>
      </w:r>
    </w:p>
    <w:p w14:paraId="4810E438"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Pr>
          <w:rFonts w:ascii="Arial" w:hAnsi="Arial" w:cs="Arial"/>
          <w:noProof/>
          <w:sz w:val="20"/>
          <w:szCs w:val="20"/>
        </w:rPr>
        <w:t>Poręcze 0,6t</w:t>
      </w:r>
    </w:p>
    <w:p w14:paraId="4B100F09"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Remonty cząstkowe nawierzchni bitumicznych mieszankami mineralno-asfaltowymi</w:t>
      </w:r>
      <w:r>
        <w:rPr>
          <w:rFonts w:ascii="Arial" w:hAnsi="Arial" w:cs="Arial"/>
          <w:noProof/>
          <w:sz w:val="20"/>
          <w:szCs w:val="20"/>
        </w:rPr>
        <w:t xml:space="preserve"> </w:t>
      </w:r>
      <w:r w:rsidRPr="00065848">
        <w:rPr>
          <w:rFonts w:ascii="Arial" w:hAnsi="Arial" w:cs="Arial"/>
          <w:noProof/>
          <w:sz w:val="20"/>
          <w:szCs w:val="20"/>
        </w:rPr>
        <w:t>z obcinaniem krawędzi mechanicznie</w:t>
      </w:r>
      <w:r>
        <w:rPr>
          <w:rFonts w:ascii="Arial" w:hAnsi="Arial" w:cs="Arial"/>
          <w:noProof/>
          <w:sz w:val="20"/>
          <w:szCs w:val="20"/>
        </w:rPr>
        <w:t xml:space="preserve"> 1t</w:t>
      </w:r>
    </w:p>
    <w:p w14:paraId="421DAC2E" w14:textId="77777777" w:rsidR="003117B7" w:rsidRPr="001B79F7" w:rsidRDefault="003117B7" w:rsidP="003117B7">
      <w:pPr>
        <w:pStyle w:val="Akapitzlist"/>
        <w:numPr>
          <w:ilvl w:val="1"/>
          <w:numId w:val="135"/>
        </w:numPr>
        <w:suppressAutoHyphens w:val="0"/>
        <w:spacing w:before="60"/>
        <w:jc w:val="both"/>
        <w:rPr>
          <w:rFonts w:ascii="Arial" w:hAnsi="Arial" w:cs="Arial"/>
          <w:noProof/>
          <w:sz w:val="20"/>
          <w:szCs w:val="20"/>
        </w:rPr>
      </w:pPr>
      <w:r w:rsidRPr="001B79F7">
        <w:rPr>
          <w:rFonts w:ascii="Arial" w:hAnsi="Arial" w:cs="Arial"/>
          <w:noProof/>
          <w:sz w:val="20"/>
          <w:szCs w:val="20"/>
        </w:rPr>
        <w:t>Wymiana przewodów uziemiających wchodzących w podłoże chodników</w:t>
      </w:r>
      <w:r w:rsidRPr="00B50F03">
        <w:rPr>
          <w:rFonts w:ascii="Arial" w:hAnsi="Arial" w:cs="Arial"/>
          <w:noProof/>
          <w:sz w:val="20"/>
          <w:szCs w:val="20"/>
        </w:rPr>
        <w:t xml:space="preserve"> (uziemienie rurociągów i pomp</w:t>
      </w:r>
      <w:r w:rsidRPr="001B79F7">
        <w:rPr>
          <w:rFonts w:ascii="Arial" w:hAnsi="Arial" w:cs="Arial"/>
          <w:noProof/>
          <w:sz w:val="20"/>
          <w:szCs w:val="20"/>
        </w:rPr>
        <w:t xml:space="preserve"> </w:t>
      </w:r>
    </w:p>
    <w:p w14:paraId="0763275F" w14:textId="77777777" w:rsidR="003117B7" w:rsidRPr="00666398" w:rsidRDefault="003117B7" w:rsidP="003117B7">
      <w:pPr>
        <w:pStyle w:val="Akapitzlist"/>
        <w:numPr>
          <w:ilvl w:val="1"/>
          <w:numId w:val="135"/>
        </w:numPr>
        <w:suppressAutoHyphens w:val="0"/>
        <w:spacing w:before="60"/>
        <w:jc w:val="both"/>
        <w:rPr>
          <w:rFonts w:ascii="Arial" w:hAnsi="Arial" w:cs="Arial"/>
          <w:noProof/>
          <w:sz w:val="20"/>
          <w:szCs w:val="20"/>
        </w:rPr>
      </w:pPr>
      <w:r w:rsidRPr="00666398">
        <w:rPr>
          <w:rFonts w:ascii="Arial" w:hAnsi="Arial" w:cs="Arial"/>
          <w:noProof/>
          <w:sz w:val="20"/>
          <w:szCs w:val="20"/>
        </w:rPr>
        <w:t>Zastosowanie odpływu liniowego na rampie od strony wyjazdu z hali produkcyjnej o łącznej długości 2x 4,368m</w:t>
      </w:r>
    </w:p>
    <w:p w14:paraId="01EA2602" w14:textId="77777777" w:rsidR="003117B7" w:rsidRPr="00065848" w:rsidRDefault="003117B7" w:rsidP="003117B7">
      <w:pPr>
        <w:pStyle w:val="Akapitzlist"/>
        <w:numPr>
          <w:ilvl w:val="0"/>
          <w:numId w:val="135"/>
        </w:numPr>
        <w:suppressAutoHyphens w:val="0"/>
        <w:spacing w:before="60"/>
        <w:jc w:val="both"/>
        <w:rPr>
          <w:rFonts w:ascii="Arial" w:hAnsi="Arial" w:cs="Arial"/>
          <w:noProof/>
          <w:sz w:val="20"/>
          <w:szCs w:val="20"/>
        </w:rPr>
      </w:pPr>
      <w:r w:rsidRPr="00065848">
        <w:rPr>
          <w:rFonts w:ascii="Arial" w:hAnsi="Arial" w:cs="Arial"/>
          <w:b/>
          <w:bCs/>
          <w:noProof/>
          <w:sz w:val="20"/>
          <w:szCs w:val="20"/>
        </w:rPr>
        <w:t>Izolacja pionowa i uzupełnienie tynków</w:t>
      </w:r>
    </w:p>
    <w:p w14:paraId="0EC0BA93"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Roboty ziemne z przewozem gruntu taczkami</w:t>
      </w:r>
      <w:r>
        <w:rPr>
          <w:rFonts w:ascii="Arial" w:hAnsi="Arial" w:cs="Arial"/>
          <w:noProof/>
          <w:sz w:val="20"/>
          <w:szCs w:val="20"/>
        </w:rPr>
        <w:t xml:space="preserve"> 22m3</w:t>
      </w:r>
    </w:p>
    <w:p w14:paraId="12C25474"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Tynki renowacyjne jednowarstwowe o gr. 1 cm wykonywane ręcznie(naprawa fundamentów)</w:t>
      </w:r>
      <w:r>
        <w:rPr>
          <w:rFonts w:ascii="Arial" w:hAnsi="Arial" w:cs="Arial"/>
          <w:noProof/>
          <w:sz w:val="20"/>
          <w:szCs w:val="20"/>
        </w:rPr>
        <w:t xml:space="preserve"> 44m2</w:t>
      </w:r>
    </w:p>
    <w:p w14:paraId="442E8F5A"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Izolacja przeciwwilgociowa pionowa z folii</w:t>
      </w:r>
      <w:r>
        <w:rPr>
          <w:rFonts w:ascii="Arial" w:hAnsi="Arial" w:cs="Arial"/>
          <w:noProof/>
          <w:sz w:val="20"/>
          <w:szCs w:val="20"/>
        </w:rPr>
        <w:t xml:space="preserve"> 83m2</w:t>
      </w:r>
    </w:p>
    <w:p w14:paraId="493E45CA"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Docieplanie ścian budynków (uzupełnianie ubytków) - dodatkowa warstwa siatki</w:t>
      </w:r>
      <w:r>
        <w:rPr>
          <w:rFonts w:ascii="Arial" w:hAnsi="Arial" w:cs="Arial"/>
          <w:noProof/>
          <w:sz w:val="20"/>
          <w:szCs w:val="20"/>
        </w:rPr>
        <w:t xml:space="preserve"> </w:t>
      </w:r>
      <w:r w:rsidRPr="00065848">
        <w:rPr>
          <w:rFonts w:ascii="Arial" w:hAnsi="Arial" w:cs="Arial"/>
          <w:noProof/>
          <w:sz w:val="20"/>
          <w:szCs w:val="20"/>
        </w:rPr>
        <w:t>(parter)</w:t>
      </w:r>
      <w:r>
        <w:rPr>
          <w:rFonts w:ascii="Arial" w:hAnsi="Arial" w:cs="Arial"/>
          <w:noProof/>
          <w:sz w:val="20"/>
          <w:szCs w:val="20"/>
        </w:rPr>
        <w:t xml:space="preserve"> 22m2</w:t>
      </w:r>
    </w:p>
    <w:p w14:paraId="750824E8"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Akrylowe tynki dekoracyjne typu ATLAS CERMIT SN lub SR z gotowej suchej</w:t>
      </w:r>
      <w:r>
        <w:rPr>
          <w:rFonts w:ascii="Arial" w:hAnsi="Arial" w:cs="Arial"/>
          <w:noProof/>
          <w:sz w:val="20"/>
          <w:szCs w:val="20"/>
        </w:rPr>
        <w:t xml:space="preserve"> </w:t>
      </w:r>
      <w:r w:rsidRPr="00065848">
        <w:rPr>
          <w:rFonts w:ascii="Arial" w:hAnsi="Arial" w:cs="Arial"/>
          <w:noProof/>
          <w:sz w:val="20"/>
          <w:szCs w:val="20"/>
        </w:rPr>
        <w:t>mieszanki odpornej na zmywanie grubości 2,0 mm; faktura rustykalna</w:t>
      </w:r>
      <w:r>
        <w:rPr>
          <w:rFonts w:ascii="Arial" w:hAnsi="Arial" w:cs="Arial"/>
          <w:noProof/>
          <w:sz w:val="20"/>
          <w:szCs w:val="20"/>
        </w:rPr>
        <w:t xml:space="preserve"> 80m2</w:t>
      </w:r>
    </w:p>
    <w:p w14:paraId="547CBFE8" w14:textId="77777777" w:rsidR="003117B7" w:rsidRPr="00065848"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Zasypanie wykopów ziemią z ukopów z przerzutem ziemi na odległość do 3 m i</w:t>
      </w:r>
    </w:p>
    <w:p w14:paraId="50DB0936"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sidRPr="00065848">
        <w:rPr>
          <w:rFonts w:ascii="Arial" w:hAnsi="Arial" w:cs="Arial"/>
          <w:noProof/>
          <w:sz w:val="20"/>
          <w:szCs w:val="20"/>
        </w:rPr>
        <w:t>ubiciem warstwami co 15 cm w gruncie kat. I-II</w:t>
      </w:r>
      <w:r>
        <w:rPr>
          <w:rFonts w:ascii="Arial" w:hAnsi="Arial" w:cs="Arial"/>
          <w:noProof/>
          <w:sz w:val="20"/>
          <w:szCs w:val="20"/>
        </w:rPr>
        <w:t xml:space="preserve"> 22m3</w:t>
      </w:r>
    </w:p>
    <w:p w14:paraId="7DFD45F7" w14:textId="77777777" w:rsidR="003117B7" w:rsidRPr="00DA3334" w:rsidRDefault="003117B7" w:rsidP="003117B7">
      <w:pPr>
        <w:pStyle w:val="Akapitzlist"/>
        <w:numPr>
          <w:ilvl w:val="0"/>
          <w:numId w:val="135"/>
        </w:numPr>
        <w:suppressAutoHyphens w:val="0"/>
        <w:spacing w:before="60"/>
        <w:jc w:val="both"/>
        <w:rPr>
          <w:rFonts w:ascii="Arial" w:hAnsi="Arial" w:cs="Arial"/>
          <w:b/>
          <w:bCs/>
          <w:noProof/>
          <w:sz w:val="20"/>
          <w:szCs w:val="20"/>
        </w:rPr>
      </w:pPr>
      <w:r w:rsidRPr="00DA3334">
        <w:rPr>
          <w:rFonts w:ascii="Arial" w:hAnsi="Arial" w:cs="Arial"/>
          <w:b/>
          <w:bCs/>
          <w:noProof/>
          <w:sz w:val="20"/>
          <w:szCs w:val="20"/>
        </w:rPr>
        <w:t>Konstrukcje stalowe</w:t>
      </w:r>
    </w:p>
    <w:p w14:paraId="7871FD67" w14:textId="77777777" w:rsidR="003117B7" w:rsidRPr="004947B6" w:rsidRDefault="003117B7" w:rsidP="003117B7">
      <w:pPr>
        <w:pStyle w:val="Akapitzlist"/>
        <w:numPr>
          <w:ilvl w:val="1"/>
          <w:numId w:val="135"/>
        </w:numPr>
        <w:suppressAutoHyphens w:val="0"/>
        <w:rPr>
          <w:rFonts w:ascii="Arial" w:hAnsi="Arial" w:cs="Arial"/>
          <w:noProof/>
          <w:sz w:val="20"/>
          <w:szCs w:val="20"/>
        </w:rPr>
      </w:pPr>
      <w:commentRangeStart w:id="111"/>
      <w:commentRangeStart w:id="112"/>
      <w:r w:rsidRPr="004947B6">
        <w:rPr>
          <w:rFonts w:ascii="Arial" w:hAnsi="Arial" w:cs="Arial"/>
          <w:noProof/>
          <w:sz w:val="20"/>
          <w:szCs w:val="20"/>
        </w:rPr>
        <w:t>Wykonanie stóp betonowych pod schody i rampę stalową,</w:t>
      </w:r>
      <w:commentRangeEnd w:id="111"/>
      <w:r w:rsidRPr="004947B6">
        <w:rPr>
          <w:rStyle w:val="Odwoaniedokomentarza"/>
          <w:rFonts w:ascii="Arial" w:hAnsi="Arial" w:cs="Arial"/>
          <w:noProof/>
          <w:sz w:val="20"/>
          <w:szCs w:val="20"/>
        </w:rPr>
        <w:commentReference w:id="111"/>
      </w:r>
      <w:commentRangeEnd w:id="112"/>
      <w:r w:rsidR="006C0D63" w:rsidRPr="004947B6">
        <w:rPr>
          <w:rStyle w:val="Odwoaniedokomentarza"/>
          <w:rFonts w:ascii="Arial" w:hAnsi="Arial" w:cs="Arial"/>
          <w:noProof/>
          <w:sz w:val="20"/>
          <w:szCs w:val="20"/>
        </w:rPr>
        <w:commentReference w:id="112"/>
      </w:r>
    </w:p>
    <w:p w14:paraId="48134F2E"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Pr>
          <w:rFonts w:ascii="Arial" w:hAnsi="Arial" w:cs="Arial"/>
          <w:noProof/>
          <w:sz w:val="20"/>
          <w:szCs w:val="20"/>
        </w:rPr>
        <w:t>Piaskowanie i malowanie na nowo. Kolorystyka wg wytycznych BHP, zapezpieczenie antykorozyjne.</w:t>
      </w:r>
    </w:p>
    <w:p w14:paraId="27D16DCE" w14:textId="77777777" w:rsidR="003117B7" w:rsidRDefault="003117B7" w:rsidP="003117B7">
      <w:pPr>
        <w:pStyle w:val="Akapitzlist"/>
        <w:numPr>
          <w:ilvl w:val="1"/>
          <w:numId w:val="135"/>
        </w:numPr>
        <w:suppressAutoHyphens w:val="0"/>
        <w:spacing w:before="60"/>
        <w:jc w:val="both"/>
        <w:rPr>
          <w:rFonts w:ascii="Arial" w:hAnsi="Arial" w:cs="Arial"/>
          <w:noProof/>
          <w:sz w:val="20"/>
          <w:szCs w:val="20"/>
        </w:rPr>
      </w:pPr>
      <w:r>
        <w:rPr>
          <w:rFonts w:ascii="Arial" w:hAnsi="Arial" w:cs="Arial"/>
          <w:noProof/>
          <w:sz w:val="20"/>
          <w:szCs w:val="20"/>
        </w:rPr>
        <w:t>Uwaga! Prace remontowe konstrukcji stalowych i rampy załadunkowej należy zaplanować w taki sposób by jedno z miejsc było dostępne do przeprowadzania bieżących procesów produkcyjnych (dojazd wózkiem widłowym)</w:t>
      </w:r>
    </w:p>
    <w:p w14:paraId="286E465D" w14:textId="77777777" w:rsidR="003117B7" w:rsidRPr="00484BFC" w:rsidRDefault="003117B7" w:rsidP="003117B7">
      <w:pPr>
        <w:numPr>
          <w:ilvl w:val="0"/>
          <w:numId w:val="97"/>
        </w:numPr>
        <w:suppressAutoHyphens w:val="0"/>
        <w:spacing w:before="360" w:after="240" w:line="240" w:lineRule="auto"/>
        <w:ind w:left="357" w:hanging="357"/>
        <w:jc w:val="both"/>
        <w:rPr>
          <w:rFonts w:cs="Arial"/>
          <w:b/>
          <w:u w:val="single"/>
        </w:rPr>
      </w:pPr>
      <w:r w:rsidRPr="00484BFC">
        <w:rPr>
          <w:rFonts w:cs="Arial"/>
          <w:b/>
          <w:u w:val="single"/>
        </w:rPr>
        <w:t>Inne wymogi:</w:t>
      </w:r>
    </w:p>
    <w:p w14:paraId="298E1F0D" w14:textId="77777777" w:rsidR="003117B7" w:rsidRPr="00484BFC" w:rsidRDefault="003117B7" w:rsidP="003117B7">
      <w:pPr>
        <w:pStyle w:val="Nagwek"/>
        <w:numPr>
          <w:ilvl w:val="0"/>
          <w:numId w:val="133"/>
        </w:numPr>
        <w:suppressAutoHyphens w:val="0"/>
        <w:spacing w:before="60"/>
        <w:jc w:val="both"/>
        <w:rPr>
          <w:rFonts w:ascii="Arial" w:hAnsi="Arial" w:cs="Arial"/>
          <w:b/>
          <w:spacing w:val="-2"/>
        </w:rPr>
      </w:pPr>
      <w:r w:rsidRPr="00484BFC">
        <w:rPr>
          <w:rFonts w:ascii="Arial" w:hAnsi="Arial" w:cs="Arial"/>
          <w:b/>
          <w:spacing w:val="-2"/>
        </w:rPr>
        <w:t>Oferent zobowiązany jest do zweryfikowania zakresu niniejszego zapytania oraz zgłoszenia ewentualnych zastrzeżeń w ramach postępowania zakupowego przed złożeniem oferty (dopytania na platformie Connect).</w:t>
      </w:r>
    </w:p>
    <w:p w14:paraId="4C49F137" w14:textId="77777777" w:rsidR="003117B7" w:rsidRPr="00540E07"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540E07">
        <w:rPr>
          <w:rFonts w:ascii="Arial" w:hAnsi="Arial" w:cs="Arial"/>
          <w:noProof/>
          <w:sz w:val="20"/>
          <w:szCs w:val="20"/>
        </w:rPr>
        <w:t>W zakresie Oferty należy uwzględnić wszystkie konieczne prace do wykonania, które przy zachowaniu należytej staranności można przewidzieć dla wykonania zamówienia.</w:t>
      </w:r>
    </w:p>
    <w:p w14:paraId="4BB7AD5C" w14:textId="77777777" w:rsidR="003117B7" w:rsidRPr="00540E07"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540E07">
        <w:rPr>
          <w:rFonts w:ascii="Arial" w:hAnsi="Arial" w:cs="Arial"/>
          <w:noProof/>
          <w:sz w:val="20"/>
          <w:szCs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60828F37" w14:textId="77777777" w:rsidR="003117B7" w:rsidRPr="00F47490" w:rsidRDefault="003117B7" w:rsidP="003117B7">
      <w:pPr>
        <w:pStyle w:val="Nagwek"/>
        <w:numPr>
          <w:ilvl w:val="0"/>
          <w:numId w:val="133"/>
        </w:numPr>
        <w:suppressAutoHyphens w:val="0"/>
        <w:spacing w:before="60"/>
        <w:rPr>
          <w:rFonts w:ascii="Arial" w:hAnsi="Arial" w:cs="Arial"/>
          <w:bCs/>
          <w:spacing w:val="-2"/>
        </w:rPr>
      </w:pPr>
      <w:r>
        <w:rPr>
          <w:rFonts w:ascii="Arial" w:hAnsi="Arial" w:cs="Arial"/>
          <w:bCs/>
          <w:spacing w:val="-2"/>
        </w:rPr>
        <w:t>Wszystkie materiały użyte do remontu muszą posiadać</w:t>
      </w:r>
      <w:r w:rsidRPr="00994287">
        <w:rPr>
          <w:rFonts w:ascii="Arial" w:hAnsi="Arial" w:cs="Arial"/>
          <w:bCs/>
          <w:spacing w:val="-2"/>
        </w:rPr>
        <w:t xml:space="preserve"> „Deklarację zgodności CE”</w:t>
      </w:r>
      <w:r>
        <w:rPr>
          <w:rFonts w:ascii="Arial" w:hAnsi="Arial" w:cs="Arial"/>
          <w:bCs/>
          <w:spacing w:val="-2"/>
        </w:rPr>
        <w:t>.</w:t>
      </w:r>
    </w:p>
    <w:p w14:paraId="0BBD274C" w14:textId="77777777" w:rsidR="003117B7" w:rsidRDefault="003117B7" w:rsidP="003117B7">
      <w:pPr>
        <w:pStyle w:val="Akapitzlist"/>
        <w:numPr>
          <w:ilvl w:val="0"/>
          <w:numId w:val="133"/>
        </w:numPr>
        <w:suppressAutoHyphens w:val="0"/>
        <w:spacing w:before="60"/>
        <w:jc w:val="both"/>
        <w:rPr>
          <w:rFonts w:ascii="Arial" w:hAnsi="Arial" w:cs="Arial"/>
          <w:sz w:val="20"/>
          <w:szCs w:val="20"/>
        </w:rPr>
      </w:pPr>
      <w:r w:rsidRPr="00D26EBD">
        <w:rPr>
          <w:rFonts w:ascii="Arial" w:hAnsi="Arial" w:cs="Arial"/>
          <w:sz w:val="20"/>
          <w:szCs w:val="20"/>
        </w:rPr>
        <w:t xml:space="preserve">Wszelka </w:t>
      </w:r>
      <w:r>
        <w:rPr>
          <w:rFonts w:ascii="Arial" w:hAnsi="Arial" w:cs="Arial"/>
          <w:sz w:val="20"/>
          <w:szCs w:val="20"/>
        </w:rPr>
        <w:t xml:space="preserve">przekazywana </w:t>
      </w:r>
      <w:r w:rsidRPr="00D26EBD">
        <w:rPr>
          <w:rFonts w:ascii="Arial" w:hAnsi="Arial" w:cs="Arial"/>
          <w:sz w:val="20"/>
          <w:szCs w:val="20"/>
        </w:rPr>
        <w:t xml:space="preserve">dokumentacja </w:t>
      </w:r>
      <w:r>
        <w:rPr>
          <w:rFonts w:ascii="Arial" w:hAnsi="Arial" w:cs="Arial"/>
          <w:sz w:val="20"/>
          <w:szCs w:val="20"/>
        </w:rPr>
        <w:t xml:space="preserve">musi być </w:t>
      </w:r>
      <w:r w:rsidRPr="00D26EBD">
        <w:rPr>
          <w:rFonts w:ascii="Arial" w:hAnsi="Arial" w:cs="Arial"/>
          <w:sz w:val="20"/>
          <w:szCs w:val="20"/>
        </w:rPr>
        <w:t xml:space="preserve">zgodna z przepisami </w:t>
      </w:r>
      <w:r>
        <w:rPr>
          <w:rFonts w:ascii="Arial" w:hAnsi="Arial" w:cs="Arial"/>
          <w:sz w:val="20"/>
          <w:szCs w:val="20"/>
        </w:rPr>
        <w:t xml:space="preserve">i </w:t>
      </w:r>
      <w:r w:rsidRPr="00D26EBD">
        <w:rPr>
          <w:rFonts w:ascii="Arial" w:hAnsi="Arial" w:cs="Arial"/>
          <w:sz w:val="20"/>
          <w:szCs w:val="20"/>
        </w:rPr>
        <w:t>dyrektyw</w:t>
      </w:r>
      <w:r>
        <w:rPr>
          <w:rFonts w:ascii="Arial" w:hAnsi="Arial" w:cs="Arial"/>
          <w:sz w:val="20"/>
          <w:szCs w:val="20"/>
        </w:rPr>
        <w:t>ami</w:t>
      </w:r>
      <w:r w:rsidRPr="00D26EBD">
        <w:rPr>
          <w:rFonts w:ascii="Arial" w:hAnsi="Arial" w:cs="Arial"/>
          <w:sz w:val="20"/>
          <w:szCs w:val="20"/>
        </w:rPr>
        <w:t xml:space="preserve"> EU</w:t>
      </w:r>
      <w:r>
        <w:rPr>
          <w:rFonts w:ascii="Arial" w:hAnsi="Arial" w:cs="Arial"/>
          <w:sz w:val="20"/>
          <w:szCs w:val="20"/>
        </w:rPr>
        <w:t>,</w:t>
      </w:r>
      <w:r w:rsidRPr="00D26EBD">
        <w:rPr>
          <w:rFonts w:ascii="Arial" w:hAnsi="Arial" w:cs="Arial"/>
          <w:sz w:val="20"/>
          <w:szCs w:val="20"/>
        </w:rPr>
        <w:t xml:space="preserve"> jak również powinna zawierać szczegółowy wykaz części szybko zużywających się wraz z nazwą i numerem katalogowym części, adresy autoryzowanych serwisów wraz z numerami telef</w:t>
      </w:r>
      <w:r>
        <w:rPr>
          <w:rFonts w:ascii="Arial" w:hAnsi="Arial" w:cs="Arial"/>
          <w:sz w:val="20"/>
          <w:szCs w:val="20"/>
        </w:rPr>
        <w:t>onów i adresami email oraz musi zawierać harmonogram</w:t>
      </w:r>
      <w:r w:rsidRPr="00D26EBD">
        <w:rPr>
          <w:rFonts w:ascii="Arial" w:hAnsi="Arial" w:cs="Arial"/>
          <w:sz w:val="20"/>
          <w:szCs w:val="20"/>
        </w:rPr>
        <w:t xml:space="preserve"> </w:t>
      </w:r>
      <w:r>
        <w:rPr>
          <w:rFonts w:ascii="Arial" w:hAnsi="Arial" w:cs="Arial"/>
          <w:sz w:val="20"/>
          <w:szCs w:val="20"/>
        </w:rPr>
        <w:t xml:space="preserve">prac konserwacyjnych. </w:t>
      </w:r>
    </w:p>
    <w:p w14:paraId="72993AD0" w14:textId="77777777" w:rsidR="003117B7" w:rsidRPr="00D26EBD" w:rsidRDefault="003117B7" w:rsidP="003117B7">
      <w:pPr>
        <w:pStyle w:val="Akapitzlist"/>
        <w:numPr>
          <w:ilvl w:val="0"/>
          <w:numId w:val="133"/>
        </w:numPr>
        <w:suppressAutoHyphens w:val="0"/>
        <w:spacing w:before="60"/>
        <w:jc w:val="both"/>
        <w:rPr>
          <w:rFonts w:ascii="Arial" w:hAnsi="Arial" w:cs="Arial"/>
          <w:sz w:val="20"/>
          <w:szCs w:val="20"/>
        </w:rPr>
      </w:pPr>
      <w:r>
        <w:rPr>
          <w:rFonts w:ascii="Arial" w:hAnsi="Arial" w:cs="Arial"/>
          <w:sz w:val="20"/>
          <w:szCs w:val="20"/>
        </w:rPr>
        <w:t>D</w:t>
      </w:r>
      <w:r w:rsidRPr="00D26EBD">
        <w:rPr>
          <w:rFonts w:ascii="Arial" w:hAnsi="Arial" w:cs="Arial"/>
          <w:sz w:val="20"/>
          <w:szCs w:val="20"/>
        </w:rPr>
        <w:t>okumentacja powinna być dostarczona w 2-ch egzemplarzach w formie papierowej i 1 egzemplarz w formie elektronicznej edytowalnej (</w:t>
      </w:r>
      <w:r>
        <w:rPr>
          <w:rFonts w:ascii="Arial" w:hAnsi="Arial" w:cs="Arial"/>
          <w:sz w:val="20"/>
          <w:szCs w:val="20"/>
        </w:rPr>
        <w:t>dokumentacja w języku polskim).</w:t>
      </w:r>
    </w:p>
    <w:p w14:paraId="7B724435" w14:textId="77777777" w:rsidR="003117B7" w:rsidRPr="00D26EBD" w:rsidRDefault="003117B7" w:rsidP="003117B7">
      <w:pPr>
        <w:pStyle w:val="Akapitzlist"/>
        <w:numPr>
          <w:ilvl w:val="0"/>
          <w:numId w:val="133"/>
        </w:numPr>
        <w:suppressAutoHyphens w:val="0"/>
        <w:spacing w:before="60"/>
        <w:jc w:val="both"/>
        <w:rPr>
          <w:rFonts w:ascii="Arial" w:hAnsi="Arial" w:cs="Arial"/>
          <w:sz w:val="20"/>
          <w:szCs w:val="20"/>
        </w:rPr>
      </w:pPr>
      <w:r w:rsidRPr="00D26EBD">
        <w:rPr>
          <w:rFonts w:ascii="Arial" w:hAnsi="Arial" w:cs="Arial"/>
          <w:sz w:val="20"/>
          <w:szCs w:val="20"/>
        </w:rPr>
        <w:t>Nieodpłatny serwis w okresie gwarancyjnym (</w:t>
      </w:r>
      <w:r>
        <w:rPr>
          <w:rFonts w:ascii="Arial" w:hAnsi="Arial" w:cs="Arial"/>
          <w:sz w:val="20"/>
          <w:szCs w:val="20"/>
        </w:rPr>
        <w:t>d</w:t>
      </w:r>
      <w:r w:rsidRPr="00D26EBD">
        <w:rPr>
          <w:rFonts w:ascii="Arial" w:hAnsi="Arial" w:cs="Arial"/>
          <w:sz w:val="20"/>
          <w:szCs w:val="20"/>
        </w:rPr>
        <w:t>o nieodpłatnego serwisu zalicza się dojazd do Zamawiającego, prace serwisowe wraz z częś</w:t>
      </w:r>
      <w:r>
        <w:rPr>
          <w:rFonts w:ascii="Arial" w:hAnsi="Arial" w:cs="Arial"/>
          <w:sz w:val="20"/>
          <w:szCs w:val="20"/>
        </w:rPr>
        <w:t>ciami zamiennymi i materiałami).</w:t>
      </w:r>
    </w:p>
    <w:p w14:paraId="69AF8ED3" w14:textId="77777777" w:rsidR="003117B7" w:rsidRPr="00D26EBD" w:rsidRDefault="003117B7" w:rsidP="003117B7">
      <w:pPr>
        <w:pStyle w:val="Akapitzlist"/>
        <w:numPr>
          <w:ilvl w:val="0"/>
          <w:numId w:val="133"/>
        </w:numPr>
        <w:suppressAutoHyphens w:val="0"/>
        <w:spacing w:before="60"/>
        <w:jc w:val="both"/>
        <w:rPr>
          <w:rFonts w:ascii="Arial" w:hAnsi="Arial" w:cs="Arial"/>
          <w:noProof/>
          <w:sz w:val="20"/>
          <w:szCs w:val="20"/>
        </w:rPr>
      </w:pPr>
      <w:r>
        <w:rPr>
          <w:rFonts w:ascii="Arial" w:hAnsi="Arial" w:cs="Arial"/>
          <w:sz w:val="20"/>
          <w:szCs w:val="20"/>
        </w:rPr>
        <w:t>C</w:t>
      </w:r>
      <w:r w:rsidRPr="00D26EBD">
        <w:rPr>
          <w:rFonts w:ascii="Arial" w:hAnsi="Arial" w:cs="Arial"/>
          <w:sz w:val="20"/>
          <w:szCs w:val="20"/>
        </w:rPr>
        <w:t xml:space="preserve">zas </w:t>
      </w:r>
      <w:r>
        <w:rPr>
          <w:rFonts w:ascii="Arial" w:hAnsi="Arial" w:cs="Arial"/>
          <w:sz w:val="20"/>
          <w:szCs w:val="20"/>
        </w:rPr>
        <w:t>usunięcia awarii od momentu zgłoszenia</w:t>
      </w:r>
      <w:r w:rsidRPr="00D26EBD">
        <w:rPr>
          <w:rFonts w:ascii="Arial" w:hAnsi="Arial" w:cs="Arial"/>
          <w:sz w:val="20"/>
          <w:szCs w:val="20"/>
        </w:rPr>
        <w:t xml:space="preserve"> </w:t>
      </w:r>
      <w:r>
        <w:rPr>
          <w:rFonts w:ascii="Arial" w:hAnsi="Arial" w:cs="Arial"/>
          <w:sz w:val="20"/>
          <w:szCs w:val="20"/>
        </w:rPr>
        <w:t>nie dłuższy niż 120 godzin (</w:t>
      </w:r>
      <w:r w:rsidRPr="00D26EBD">
        <w:rPr>
          <w:rFonts w:ascii="Arial" w:hAnsi="Arial" w:cs="Arial"/>
          <w:sz w:val="20"/>
          <w:szCs w:val="20"/>
        </w:rPr>
        <w:t>dni robocze</w:t>
      </w:r>
      <w:r>
        <w:rPr>
          <w:rFonts w:ascii="Arial" w:hAnsi="Arial" w:cs="Arial"/>
          <w:sz w:val="20"/>
          <w:szCs w:val="20"/>
        </w:rPr>
        <w:t>)</w:t>
      </w:r>
      <w:r w:rsidRPr="00D26EBD">
        <w:rPr>
          <w:rFonts w:ascii="Arial" w:hAnsi="Arial" w:cs="Arial"/>
          <w:sz w:val="20"/>
          <w:szCs w:val="20"/>
        </w:rPr>
        <w:t>,</w:t>
      </w:r>
      <w:r>
        <w:rPr>
          <w:rFonts w:ascii="Arial" w:hAnsi="Arial" w:cs="Arial"/>
          <w:sz w:val="20"/>
          <w:szCs w:val="20"/>
        </w:rPr>
        <w:t xml:space="preserve"> </w:t>
      </w:r>
    </w:p>
    <w:p w14:paraId="0F07324F" w14:textId="77777777" w:rsidR="003117B7" w:rsidRPr="00F90E5D" w:rsidRDefault="003117B7" w:rsidP="003117B7">
      <w:pPr>
        <w:pStyle w:val="Akapitzlist"/>
        <w:numPr>
          <w:ilvl w:val="0"/>
          <w:numId w:val="133"/>
        </w:numPr>
        <w:suppressAutoHyphens w:val="0"/>
        <w:spacing w:before="60"/>
        <w:jc w:val="both"/>
        <w:rPr>
          <w:rFonts w:ascii="Arial" w:hAnsi="Arial" w:cs="Arial"/>
          <w:noProof/>
          <w:sz w:val="20"/>
          <w:szCs w:val="20"/>
        </w:rPr>
      </w:pPr>
      <w:r w:rsidRPr="00BB1C01">
        <w:rPr>
          <w:rFonts w:ascii="Arial" w:hAnsi="Arial" w:cs="Arial"/>
          <w:noProof/>
          <w:sz w:val="20"/>
          <w:szCs w:val="20"/>
        </w:rPr>
        <w:t xml:space="preserve">W terminach określonych powyżej, Wykonawca zobowiązany jest do usunięcia wszystkich wad wykazanych w tym protokole i zgłoszenia ich do kolejnego odbioru gwarancyjnego. Brak </w:t>
      </w:r>
      <w:r w:rsidRPr="00BB1C01">
        <w:rPr>
          <w:rFonts w:ascii="Arial" w:hAnsi="Arial" w:cs="Arial"/>
          <w:noProof/>
          <w:sz w:val="20"/>
          <w:szCs w:val="20"/>
        </w:rPr>
        <w:lastRenderedPageBreak/>
        <w:t>usunięcia wad w powyższych terminach daje prawo Zamawiającemu do powierzenia</w:t>
      </w:r>
      <w:r>
        <w:rPr>
          <w:rFonts w:ascii="Arial" w:hAnsi="Arial" w:cs="Arial"/>
          <w:noProof/>
          <w:sz w:val="20"/>
          <w:szCs w:val="20"/>
        </w:rPr>
        <w:t xml:space="preserve"> ich usunięcia innemu P</w:t>
      </w:r>
      <w:r w:rsidRPr="00BB1C01">
        <w:rPr>
          <w:rFonts w:ascii="Arial" w:hAnsi="Arial" w:cs="Arial"/>
          <w:noProof/>
          <w:sz w:val="20"/>
          <w:szCs w:val="20"/>
        </w:rPr>
        <w:t>odmiotowi na koszt Wykonawcy</w:t>
      </w:r>
      <w:r>
        <w:rPr>
          <w:rFonts w:ascii="Arial" w:hAnsi="Arial" w:cs="Arial"/>
          <w:noProof/>
          <w:sz w:val="20"/>
          <w:szCs w:val="20"/>
        </w:rPr>
        <w:t>.</w:t>
      </w:r>
    </w:p>
    <w:p w14:paraId="2221CBA1" w14:textId="77777777" w:rsidR="003117B7" w:rsidRDefault="003117B7" w:rsidP="003117B7">
      <w:pPr>
        <w:pStyle w:val="Akapitzlist"/>
        <w:numPr>
          <w:ilvl w:val="0"/>
          <w:numId w:val="133"/>
        </w:numPr>
        <w:suppressAutoHyphens w:val="0"/>
        <w:autoSpaceDE w:val="0"/>
        <w:autoSpaceDN w:val="0"/>
        <w:adjustRightInd w:val="0"/>
        <w:spacing w:before="60"/>
        <w:jc w:val="both"/>
        <w:rPr>
          <w:noProof/>
        </w:rPr>
      </w:pPr>
      <w:r w:rsidRPr="00AF7E0A">
        <w:rPr>
          <w:rFonts w:ascii="Arial" w:hAnsi="Arial" w:cs="Arial"/>
          <w:noProof/>
          <w:sz w:val="20"/>
          <w:szCs w:val="20"/>
        </w:rPr>
        <w:t>Wykonawca jest zobowiązany do usunięcia we własnym zakresie i na własny koszt z terenu</w:t>
      </w:r>
      <w:r>
        <w:rPr>
          <w:rFonts w:ascii="Arial" w:hAnsi="Arial" w:cs="Arial"/>
          <w:noProof/>
          <w:sz w:val="20"/>
          <w:szCs w:val="20"/>
        </w:rPr>
        <w:t xml:space="preserve"> </w:t>
      </w:r>
      <w:r w:rsidRPr="00484BFC">
        <w:rPr>
          <w:rFonts w:ascii="Arial" w:hAnsi="Arial" w:cs="Arial"/>
          <w:noProof/>
          <w:sz w:val="20"/>
          <w:szCs w:val="20"/>
        </w:rPr>
        <w:t>Zamawiającego wszelkich odpadów powstałych przy realizacji Zamówienia.</w:t>
      </w:r>
    </w:p>
    <w:p w14:paraId="058DAB8B" w14:textId="77777777" w:rsidR="003117B7" w:rsidRPr="00484BFC"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D26EBD">
        <w:rPr>
          <w:rFonts w:ascii="Arial" w:hAnsi="Arial" w:cs="Arial"/>
          <w:noProof/>
          <w:sz w:val="20"/>
          <w:szCs w:val="20"/>
        </w:rPr>
        <w:t>Wykonawca jest wytwórcą odpadów powstałych w związku z realizacją Zamówienia w</w:t>
      </w:r>
      <w:r>
        <w:rPr>
          <w:rFonts w:ascii="Arial" w:hAnsi="Arial" w:cs="Arial"/>
          <w:noProof/>
          <w:sz w:val="20"/>
          <w:szCs w:val="20"/>
        </w:rPr>
        <w:t xml:space="preserve"> </w:t>
      </w:r>
      <w:r w:rsidRPr="00484BFC">
        <w:rPr>
          <w:rFonts w:ascii="Arial" w:hAnsi="Arial" w:cs="Arial"/>
          <w:noProof/>
          <w:sz w:val="20"/>
          <w:szCs w:val="20"/>
        </w:rPr>
        <w:t>rozumieniu obowiązujących przepisów, w szczególności Ustawy z dnia 14.12.2012 r. o</w:t>
      </w:r>
      <w:r>
        <w:rPr>
          <w:rFonts w:ascii="Arial" w:hAnsi="Arial" w:cs="Arial"/>
          <w:noProof/>
          <w:sz w:val="20"/>
          <w:szCs w:val="20"/>
        </w:rPr>
        <w:t xml:space="preserve"> </w:t>
      </w:r>
      <w:r w:rsidRPr="00484BFC">
        <w:rPr>
          <w:rFonts w:ascii="Arial" w:hAnsi="Arial" w:cs="Arial"/>
          <w:noProof/>
          <w:sz w:val="20"/>
          <w:szCs w:val="20"/>
        </w:rPr>
        <w:t>odpadach (Dz.U z 2016 r. poz.1987 z późn.zm.).</w:t>
      </w:r>
    </w:p>
    <w:p w14:paraId="26FAB4FC" w14:textId="77777777" w:rsidR="003117B7"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Pr>
          <w:rFonts w:ascii="Arial" w:hAnsi="Arial" w:cs="Arial"/>
          <w:noProof/>
          <w:sz w:val="20"/>
          <w:szCs w:val="20"/>
        </w:rPr>
        <w:t>Gwarancja na wykonane prace 60 miesięcy.</w:t>
      </w:r>
    </w:p>
    <w:p w14:paraId="7AFDF7F1" w14:textId="77777777" w:rsidR="003117B7" w:rsidRDefault="003117B7" w:rsidP="003117B7">
      <w:pPr>
        <w:pStyle w:val="Akapitzlist"/>
        <w:numPr>
          <w:ilvl w:val="0"/>
          <w:numId w:val="133"/>
        </w:numPr>
        <w:suppressAutoHyphens w:val="0"/>
        <w:spacing w:before="60"/>
        <w:jc w:val="both"/>
        <w:rPr>
          <w:rFonts w:ascii="Arial" w:hAnsi="Arial" w:cs="Arial"/>
          <w:noProof/>
          <w:sz w:val="20"/>
          <w:szCs w:val="20"/>
        </w:rPr>
      </w:pPr>
      <w:r w:rsidRPr="00D26EBD">
        <w:rPr>
          <w:rFonts w:ascii="Arial" w:hAnsi="Arial" w:cs="Arial"/>
          <w:sz w:val="20"/>
          <w:szCs w:val="20"/>
        </w:rPr>
        <w:t xml:space="preserve">Gwarancja </w:t>
      </w:r>
      <w:r>
        <w:rPr>
          <w:rFonts w:ascii="Arial" w:hAnsi="Arial" w:cs="Arial"/>
          <w:sz w:val="20"/>
          <w:szCs w:val="20"/>
        </w:rPr>
        <w:t>obejmuje całość</w:t>
      </w:r>
      <w:r w:rsidRPr="00D26EBD">
        <w:rPr>
          <w:rFonts w:ascii="Arial" w:hAnsi="Arial" w:cs="Arial"/>
          <w:sz w:val="20"/>
          <w:szCs w:val="20"/>
        </w:rPr>
        <w:t xml:space="preserve"> przedmiotu zamówienia. Wykonawca oświadcza równocześnie, że w ramach udzielonej gwarancji</w:t>
      </w:r>
      <w:r>
        <w:rPr>
          <w:rFonts w:ascii="Arial" w:hAnsi="Arial" w:cs="Arial"/>
          <w:sz w:val="20"/>
          <w:szCs w:val="20"/>
        </w:rPr>
        <w:t>,</w:t>
      </w:r>
      <w:r w:rsidRPr="00D26EBD">
        <w:rPr>
          <w:rFonts w:ascii="Arial" w:hAnsi="Arial" w:cs="Arial"/>
          <w:sz w:val="20"/>
          <w:szCs w:val="20"/>
        </w:rPr>
        <w:t xml:space="preserve"> we własnym zakresie poniesie </w:t>
      </w:r>
      <w:r>
        <w:rPr>
          <w:rFonts w:ascii="Arial" w:hAnsi="Arial" w:cs="Arial"/>
          <w:sz w:val="20"/>
          <w:szCs w:val="20"/>
        </w:rPr>
        <w:t xml:space="preserve">wszystkie </w:t>
      </w:r>
      <w:r w:rsidRPr="00D26EBD">
        <w:rPr>
          <w:rFonts w:ascii="Arial" w:hAnsi="Arial" w:cs="Arial"/>
          <w:sz w:val="20"/>
          <w:szCs w:val="20"/>
        </w:rPr>
        <w:t>koszty związane z wykon</w:t>
      </w:r>
      <w:r>
        <w:rPr>
          <w:rFonts w:ascii="Arial" w:hAnsi="Arial" w:cs="Arial"/>
          <w:sz w:val="20"/>
          <w:szCs w:val="20"/>
        </w:rPr>
        <w:t xml:space="preserve">aniem obowiązków gwarancyjnych, </w:t>
      </w:r>
      <w:r w:rsidRPr="00D26EBD">
        <w:rPr>
          <w:rFonts w:ascii="Arial" w:hAnsi="Arial" w:cs="Arial"/>
          <w:noProof/>
          <w:sz w:val="20"/>
          <w:szCs w:val="20"/>
        </w:rPr>
        <w:t>chyba, że jego wadliwa praca lub uszkodzenie wynikałoby z eksploatacji niezgodnej z zatwierdzoną przez Zamawiającego, a przekazaną przez Wykonawcę dokumentacją odbiorową/powykonawczą.</w:t>
      </w:r>
    </w:p>
    <w:p w14:paraId="7C1DD4EE" w14:textId="77777777" w:rsidR="003117B7" w:rsidRPr="00B65FDD"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B65FDD">
        <w:rPr>
          <w:rFonts w:ascii="Arial" w:hAnsi="Arial" w:cs="Arial"/>
          <w:noProof/>
          <w:sz w:val="20"/>
          <w:szCs w:val="20"/>
        </w:rPr>
        <w:t>Wszystkie prace muszą być wykonane zgodnie z polskim prawem i wewnętrznymi procedurami Zamawiającego.</w:t>
      </w:r>
    </w:p>
    <w:p w14:paraId="1F7E9C62" w14:textId="77777777" w:rsidR="003117B7" w:rsidRPr="00B65FDD"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B65FDD">
        <w:rPr>
          <w:rFonts w:ascii="Arial" w:hAnsi="Arial" w:cs="Arial"/>
          <w:noProof/>
          <w:sz w:val="20"/>
          <w:szCs w:val="20"/>
        </w:rPr>
        <w:t>Wszelkie dokumenty (w tym m.in. projekty, instrukcje, certyfikaty, raporty) muszą być dostarczone w języku polskim.</w:t>
      </w:r>
    </w:p>
    <w:p w14:paraId="5742210F" w14:textId="77777777" w:rsidR="003117B7"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B65FDD">
        <w:rPr>
          <w:rFonts w:ascii="Arial" w:hAnsi="Arial" w:cs="Arial"/>
          <w:noProof/>
          <w:sz w:val="20"/>
          <w:szCs w:val="20"/>
        </w:rPr>
        <w:t>Na poczet wymaganych uzgodnień i pozyskiwania w imieniu Zamawiającego stosownych zgód, pozwoleń, decyzji administracyjnych, Wykonawca przygotuje z minimum 14-dniowym wyprzedzeniem dla Zamawiającego stosowne wzorce pełnomocnictw oraz oświadczeń wymaganych przepisami prawa (w razie konieczności). Pełnomocnictwo wydane zostanie przez Zamawiającego dla osoby wskazanej przez Wykonawcę.</w:t>
      </w:r>
    </w:p>
    <w:p w14:paraId="1EFB24E7" w14:textId="77777777" w:rsidR="003117B7" w:rsidRPr="00C26777"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Pr>
          <w:rFonts w:ascii="Arial" w:hAnsi="Arial" w:cs="Arial"/>
          <w:noProof/>
          <w:sz w:val="20"/>
          <w:szCs w:val="20"/>
        </w:rPr>
        <w:t>Przedmiot zamówienia</w:t>
      </w:r>
      <w:r w:rsidRPr="00C26777">
        <w:rPr>
          <w:rFonts w:ascii="Arial" w:hAnsi="Arial" w:cs="Arial"/>
          <w:noProof/>
          <w:sz w:val="20"/>
          <w:szCs w:val="20"/>
        </w:rPr>
        <w:t xml:space="preserve"> ma zostać opracowan</w:t>
      </w:r>
      <w:r>
        <w:rPr>
          <w:rFonts w:ascii="Arial" w:hAnsi="Arial" w:cs="Arial"/>
          <w:noProof/>
          <w:sz w:val="20"/>
          <w:szCs w:val="20"/>
        </w:rPr>
        <w:t>y</w:t>
      </w:r>
      <w:r w:rsidRPr="00C26777">
        <w:rPr>
          <w:rFonts w:ascii="Arial" w:hAnsi="Arial" w:cs="Arial"/>
          <w:noProof/>
          <w:sz w:val="20"/>
          <w:szCs w:val="20"/>
        </w:rPr>
        <w:t xml:space="preserve"> i zatwierdzon</w:t>
      </w:r>
      <w:r>
        <w:rPr>
          <w:rFonts w:ascii="Arial" w:hAnsi="Arial" w:cs="Arial"/>
          <w:noProof/>
          <w:sz w:val="20"/>
          <w:szCs w:val="20"/>
        </w:rPr>
        <w:t>y</w:t>
      </w:r>
      <w:r w:rsidRPr="00C26777">
        <w:rPr>
          <w:rFonts w:ascii="Arial" w:hAnsi="Arial" w:cs="Arial"/>
          <w:noProof/>
          <w:sz w:val="20"/>
          <w:szCs w:val="20"/>
        </w:rPr>
        <w:t xml:space="preserve"> (podpisan</w:t>
      </w:r>
      <w:r>
        <w:rPr>
          <w:rFonts w:ascii="Arial" w:hAnsi="Arial" w:cs="Arial"/>
          <w:noProof/>
          <w:sz w:val="20"/>
          <w:szCs w:val="20"/>
        </w:rPr>
        <w:t>y</w:t>
      </w:r>
      <w:r w:rsidRPr="00C26777">
        <w:rPr>
          <w:rFonts w:ascii="Arial" w:hAnsi="Arial" w:cs="Arial"/>
          <w:noProof/>
          <w:sz w:val="20"/>
          <w:szCs w:val="20"/>
        </w:rPr>
        <w:t>) przez osoby wskazane w ofercie - posiadające stosowne uprawnienia w branżach niezbędnych do prawidłowego wykonania zamówienia</w:t>
      </w:r>
      <w:r>
        <w:rPr>
          <w:rFonts w:ascii="Arial" w:hAnsi="Arial" w:cs="Arial"/>
          <w:noProof/>
          <w:sz w:val="20"/>
          <w:szCs w:val="20"/>
        </w:rPr>
        <w:t xml:space="preserve"> (jeżeli były wymagane)</w:t>
      </w:r>
      <w:r w:rsidRPr="00C26777">
        <w:rPr>
          <w:rFonts w:ascii="Arial" w:hAnsi="Arial" w:cs="Arial"/>
          <w:noProof/>
          <w:sz w:val="20"/>
          <w:szCs w:val="20"/>
        </w:rPr>
        <w:t>;</w:t>
      </w:r>
    </w:p>
    <w:p w14:paraId="23C36D57" w14:textId="77777777" w:rsidR="003117B7" w:rsidRPr="00C26777"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C26777">
        <w:rPr>
          <w:rFonts w:ascii="Arial" w:hAnsi="Arial" w:cs="Arial"/>
          <w:noProof/>
          <w:sz w:val="20"/>
          <w:szCs w:val="20"/>
        </w:rPr>
        <w:t>Opracowanie dokumentacji zgodnie z aktualną Ustawą prawa budowlanego, obowiązującymi przepisami, zasadami norm technicznych oraz projektowania;</w:t>
      </w:r>
    </w:p>
    <w:p w14:paraId="1B4657A8" w14:textId="77777777" w:rsidR="003117B7" w:rsidRPr="00484BFC" w:rsidRDefault="003117B7" w:rsidP="003117B7">
      <w:pPr>
        <w:pStyle w:val="Akapitzlist"/>
        <w:numPr>
          <w:ilvl w:val="0"/>
          <w:numId w:val="133"/>
        </w:numPr>
        <w:suppressAutoHyphens w:val="0"/>
        <w:autoSpaceDE w:val="0"/>
        <w:autoSpaceDN w:val="0"/>
        <w:adjustRightInd w:val="0"/>
        <w:spacing w:before="60"/>
        <w:jc w:val="both"/>
        <w:rPr>
          <w:rFonts w:ascii="Arial" w:hAnsi="Arial" w:cs="Arial"/>
          <w:noProof/>
          <w:sz w:val="20"/>
          <w:szCs w:val="20"/>
        </w:rPr>
      </w:pPr>
      <w:r w:rsidRPr="00484BFC">
        <w:rPr>
          <w:rFonts w:ascii="Arial" w:hAnsi="Arial" w:cs="Arial"/>
          <w:noProof/>
          <w:sz w:val="20"/>
          <w:szCs w:val="20"/>
        </w:rPr>
        <w:t>Przedmiot zamówienia musi być wykonany:</w:t>
      </w:r>
    </w:p>
    <w:p w14:paraId="749D9295" w14:textId="77777777" w:rsidR="003117B7" w:rsidRPr="00E3150B" w:rsidRDefault="003117B7" w:rsidP="003117B7">
      <w:pPr>
        <w:pStyle w:val="Akapitzlist"/>
        <w:numPr>
          <w:ilvl w:val="0"/>
          <w:numId w:val="134"/>
        </w:numPr>
        <w:suppressAutoHyphens w:val="0"/>
        <w:spacing w:before="60"/>
        <w:ind w:left="993" w:hanging="357"/>
        <w:jc w:val="both"/>
        <w:rPr>
          <w:rFonts w:ascii="Arial" w:hAnsi="Arial" w:cs="Arial"/>
          <w:color w:val="000000" w:themeColor="text1"/>
          <w:sz w:val="20"/>
          <w:szCs w:val="20"/>
        </w:rPr>
      </w:pPr>
      <w:r w:rsidRPr="00E3150B">
        <w:rPr>
          <w:rFonts w:ascii="Arial" w:hAnsi="Arial" w:cs="Arial"/>
          <w:color w:val="000000" w:themeColor="text1"/>
          <w:sz w:val="20"/>
          <w:szCs w:val="20"/>
        </w:rPr>
        <w:t>z należytą starannością;</w:t>
      </w:r>
    </w:p>
    <w:p w14:paraId="5C0D5411" w14:textId="77777777" w:rsidR="003117B7" w:rsidRPr="00E3150B" w:rsidRDefault="003117B7" w:rsidP="003117B7">
      <w:pPr>
        <w:pStyle w:val="Akapitzlist"/>
        <w:numPr>
          <w:ilvl w:val="0"/>
          <w:numId w:val="134"/>
        </w:numPr>
        <w:suppressAutoHyphens w:val="0"/>
        <w:spacing w:before="60"/>
        <w:ind w:left="993" w:hanging="357"/>
        <w:jc w:val="both"/>
        <w:rPr>
          <w:rFonts w:ascii="Arial" w:hAnsi="Arial" w:cs="Arial"/>
          <w:color w:val="000000" w:themeColor="text1"/>
          <w:sz w:val="20"/>
          <w:szCs w:val="20"/>
        </w:rPr>
      </w:pPr>
      <w:r w:rsidRPr="00E3150B">
        <w:rPr>
          <w:rFonts w:ascii="Arial" w:hAnsi="Arial" w:cs="Arial"/>
          <w:color w:val="000000" w:themeColor="text1"/>
          <w:sz w:val="20"/>
          <w:szCs w:val="20"/>
        </w:rPr>
        <w:t>szczegółowo, w stopniu złożoności odpowiadającym aktualnie obowiązującym przepisom prawa niezbędnym do przygotowania postępowania zakupowego dotyczącego przyszłej realizacji projektu w trybie „zaprojektuj/ wybuduj”, w szczególności z zapisami ustawy prawo budowlane;</w:t>
      </w:r>
    </w:p>
    <w:p w14:paraId="065EE66C" w14:textId="77777777" w:rsidR="003117B7" w:rsidRPr="00E3150B" w:rsidRDefault="003117B7" w:rsidP="003117B7">
      <w:pPr>
        <w:pStyle w:val="Akapitzlist"/>
        <w:numPr>
          <w:ilvl w:val="0"/>
          <w:numId w:val="134"/>
        </w:numPr>
        <w:suppressAutoHyphens w:val="0"/>
        <w:spacing w:before="60"/>
        <w:ind w:left="993" w:hanging="357"/>
        <w:jc w:val="both"/>
        <w:rPr>
          <w:rFonts w:ascii="Arial" w:hAnsi="Arial" w:cs="Arial"/>
          <w:color w:val="000000" w:themeColor="text1"/>
          <w:sz w:val="20"/>
          <w:szCs w:val="20"/>
        </w:rPr>
      </w:pPr>
      <w:r w:rsidRPr="00E3150B">
        <w:rPr>
          <w:rFonts w:ascii="Arial" w:hAnsi="Arial" w:cs="Arial"/>
          <w:color w:val="000000" w:themeColor="text1"/>
          <w:sz w:val="20"/>
          <w:szCs w:val="20"/>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01BA7356" w14:textId="77777777" w:rsidR="003117B7" w:rsidRPr="00E3150B" w:rsidRDefault="003117B7" w:rsidP="003117B7">
      <w:pPr>
        <w:pStyle w:val="Akapitzlist"/>
        <w:numPr>
          <w:ilvl w:val="0"/>
          <w:numId w:val="134"/>
        </w:numPr>
        <w:suppressAutoHyphens w:val="0"/>
        <w:spacing w:before="60"/>
        <w:ind w:left="993" w:hanging="357"/>
        <w:jc w:val="both"/>
        <w:rPr>
          <w:rFonts w:ascii="Arial" w:hAnsi="Arial" w:cs="Arial"/>
          <w:color w:val="000000" w:themeColor="text1"/>
          <w:sz w:val="20"/>
          <w:szCs w:val="20"/>
        </w:rPr>
      </w:pPr>
      <w:r w:rsidRPr="00E3150B">
        <w:rPr>
          <w:rFonts w:ascii="Arial" w:hAnsi="Arial" w:cs="Arial"/>
          <w:color w:val="000000" w:themeColor="text1"/>
          <w:sz w:val="20"/>
          <w:szCs w:val="20"/>
        </w:rPr>
        <w:t>zgodnie z obowiązującymi miejscowymi planami zagospodarowania przestrzennego dla przedmiotowego terenu (jeżeli dotyczy);</w:t>
      </w:r>
    </w:p>
    <w:p w14:paraId="68E76343" w14:textId="77777777" w:rsidR="003117B7" w:rsidRPr="00E3150B" w:rsidRDefault="003117B7" w:rsidP="003117B7">
      <w:pPr>
        <w:pStyle w:val="Akapitzlist"/>
        <w:numPr>
          <w:ilvl w:val="0"/>
          <w:numId w:val="134"/>
        </w:numPr>
        <w:suppressAutoHyphens w:val="0"/>
        <w:spacing w:before="60"/>
        <w:ind w:left="993" w:hanging="357"/>
        <w:jc w:val="both"/>
        <w:rPr>
          <w:rFonts w:ascii="Arial" w:hAnsi="Arial" w:cs="Arial"/>
          <w:color w:val="000000" w:themeColor="text1"/>
          <w:sz w:val="20"/>
          <w:szCs w:val="20"/>
        </w:rPr>
      </w:pPr>
      <w:r w:rsidRPr="00E3150B">
        <w:rPr>
          <w:rFonts w:ascii="Arial" w:hAnsi="Arial" w:cs="Arial"/>
          <w:color w:val="000000" w:themeColor="text1"/>
          <w:sz w:val="20"/>
          <w:szCs w:val="20"/>
        </w:rPr>
        <w:t xml:space="preserve">w oparciu o wykonane we własnym zakresie i na własny koszt prace przygotowawcze </w:t>
      </w:r>
      <w:r w:rsidRPr="00E3150B">
        <w:rPr>
          <w:rFonts w:ascii="Arial" w:hAnsi="Arial" w:cs="Arial"/>
          <w:color w:val="000000" w:themeColor="text1"/>
          <w:sz w:val="20"/>
          <w:szCs w:val="20"/>
        </w:rPr>
        <w:b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0FD7E3F3" w14:textId="77777777" w:rsidR="003117B7" w:rsidRPr="00987F7A" w:rsidRDefault="003117B7" w:rsidP="003117B7">
      <w:pPr>
        <w:pStyle w:val="Akapitzlist"/>
        <w:numPr>
          <w:ilvl w:val="0"/>
          <w:numId w:val="133"/>
        </w:numPr>
        <w:suppressAutoHyphens w:val="0"/>
        <w:spacing w:before="60"/>
        <w:rPr>
          <w:rFonts w:ascii="Arial" w:hAnsi="Arial" w:cs="Arial"/>
          <w:noProof/>
          <w:sz w:val="20"/>
          <w:szCs w:val="20"/>
        </w:rPr>
      </w:pPr>
      <w:r w:rsidRPr="004C5A68">
        <w:rPr>
          <w:rFonts w:ascii="Arial" w:hAnsi="Arial" w:cs="Arial"/>
          <w:noProof/>
          <w:sz w:val="20"/>
          <w:szCs w:val="20"/>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42FB71F6" w14:textId="78B8CC7F" w:rsidR="00300444" w:rsidRDefault="00300444" w:rsidP="00300444">
      <w:pPr>
        <w:spacing w:after="120"/>
        <w:ind w:left="360"/>
        <w:jc w:val="both"/>
        <w:rPr>
          <w:rFonts w:cs="Arial"/>
        </w:rPr>
      </w:pPr>
    </w:p>
    <w:p w14:paraId="434FCFBF" w14:textId="24638743" w:rsidR="00ED309D" w:rsidRDefault="00ED309D" w:rsidP="00300444">
      <w:pPr>
        <w:spacing w:after="120"/>
        <w:ind w:left="360"/>
        <w:jc w:val="both"/>
        <w:rPr>
          <w:rFonts w:cs="Arial"/>
        </w:rPr>
      </w:pPr>
    </w:p>
    <w:p w14:paraId="56376EA6" w14:textId="77777777" w:rsidR="009C17EF" w:rsidRDefault="009C17EF" w:rsidP="00A9728A">
      <w:pPr>
        <w:suppressAutoHyphens w:val="0"/>
        <w:spacing w:after="120" w:line="240" w:lineRule="auto"/>
        <w:ind w:left="786"/>
        <w:jc w:val="both"/>
        <w:rPr>
          <w:rFonts w:cs="Arial"/>
        </w:rPr>
      </w:pPr>
    </w:p>
    <w:p w14:paraId="279CB7DD" w14:textId="77777777" w:rsidR="00481094" w:rsidRPr="00702C30" w:rsidRDefault="00481094" w:rsidP="00481094">
      <w:pPr>
        <w:pStyle w:val="Nagwek2"/>
      </w:pPr>
      <w:bookmarkStart w:id="113" w:name="_Toc65498622"/>
      <w:bookmarkStart w:id="114" w:name="_Toc65498667"/>
      <w:bookmarkStart w:id="115" w:name="_Toc167795047"/>
      <w:r w:rsidRPr="00702C30">
        <w:lastRenderedPageBreak/>
        <w:t>Załącznik nr 2</w:t>
      </w:r>
      <w:r w:rsidRPr="00702C30">
        <w:br/>
        <w:t>Wymagania w zakresie Dokumentacji Projektowej</w:t>
      </w:r>
      <w:bookmarkEnd w:id="113"/>
      <w:bookmarkEnd w:id="114"/>
      <w:bookmarkEnd w:id="115"/>
    </w:p>
    <w:p w14:paraId="42465FCB" w14:textId="77777777" w:rsidR="00481094" w:rsidRPr="005D45AE" w:rsidRDefault="00481094" w:rsidP="00D362A2">
      <w:pPr>
        <w:numPr>
          <w:ilvl w:val="0"/>
          <w:numId w:val="42"/>
        </w:numPr>
        <w:suppressAutoHyphens w:val="0"/>
        <w:spacing w:before="240" w:after="240" w:line="240" w:lineRule="auto"/>
        <w:ind w:left="284" w:hanging="357"/>
        <w:rPr>
          <w:rFonts w:cs="Arial"/>
          <w:b/>
        </w:rPr>
      </w:pPr>
      <w:r w:rsidRPr="005D45AE">
        <w:rPr>
          <w:rFonts w:cs="Arial"/>
          <w:b/>
        </w:rPr>
        <w:t>Rodzaje Dokumentacji projektowej</w:t>
      </w:r>
    </w:p>
    <w:p w14:paraId="20D5C5AA"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440CD935"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3BF5A6E9"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5A111E9F"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5DD09BC4"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26F49E86"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117238E0"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65FC93B5"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25BB78A6"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24102F61"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1BF6631F"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56456FA8"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40D9603D"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6E4DE6B0"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3D97E8AC"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07C5D658"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4BBCA8DD"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1FA6F749"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63696C8E"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5E7676E6"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01BC444E"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2E950348" w14:textId="77777777" w:rsidR="00481094" w:rsidRPr="005D45AE" w:rsidRDefault="00481094" w:rsidP="00D362A2">
      <w:pPr>
        <w:numPr>
          <w:ilvl w:val="0"/>
          <w:numId w:val="42"/>
        </w:numPr>
        <w:suppressAutoHyphens w:val="0"/>
        <w:spacing w:before="240" w:after="240" w:line="240" w:lineRule="auto"/>
        <w:ind w:left="357" w:hanging="357"/>
        <w:rPr>
          <w:rFonts w:cs="Arial"/>
          <w:b/>
        </w:rPr>
      </w:pPr>
      <w:r w:rsidRPr="005D45AE">
        <w:rPr>
          <w:rFonts w:cs="Arial"/>
          <w:b/>
        </w:rPr>
        <w:t>Dokumentacja niezbędna do odbioru Przedmiotu Umowy</w:t>
      </w:r>
    </w:p>
    <w:p w14:paraId="25ABBBAD"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484B9026" w14:textId="77777777" w:rsidR="00481094" w:rsidRDefault="00481094" w:rsidP="00481094">
      <w:pPr>
        <w:pStyle w:val="Standard"/>
        <w:spacing w:after="120"/>
        <w:jc w:val="both"/>
        <w:rPr>
          <w:rFonts w:ascii="Arial" w:hAnsi="Arial" w:cs="Arial"/>
          <w:sz w:val="20"/>
          <w:szCs w:val="20"/>
        </w:rPr>
      </w:pPr>
      <w:bookmarkStart w:id="116" w:name="_Toc65498623"/>
      <w:bookmarkStart w:id="117"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15E5D368"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2CEBE8D7"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 xml:space="preserve">w </w:t>
      </w:r>
      <w:r w:rsidR="004F7A1F">
        <w:rPr>
          <w:rFonts w:ascii="Arial" w:eastAsia="Times New Roman" w:hAnsi="Arial" w:cs="Arial"/>
          <w:b/>
          <w:sz w:val="20"/>
          <w:szCs w:val="20"/>
          <w:lang w:eastAsia="pl-PL"/>
        </w:rPr>
        <w:t>2</w:t>
      </w:r>
      <w:r>
        <w:rPr>
          <w:rFonts w:ascii="Arial" w:eastAsia="Times New Roman" w:hAnsi="Arial" w:cs="Arial"/>
          <w:b/>
          <w:sz w:val="20"/>
          <w:szCs w:val="20"/>
          <w:lang w:eastAsia="pl-PL"/>
        </w:rPr>
        <w:t xml:space="preserve"> egzemplarzach</w:t>
      </w:r>
      <w:r>
        <w:rPr>
          <w:rFonts w:ascii="Arial" w:eastAsia="Times New Roman" w:hAnsi="Arial" w:cs="Arial"/>
          <w:sz w:val="20"/>
          <w:szCs w:val="20"/>
          <w:lang w:eastAsia="pl-PL"/>
        </w:rPr>
        <w:t>. Każdy egzemplarz powinien zawierać wersję papierową i wersję elektroniczną na dysku</w:t>
      </w:r>
      <w:r w:rsidR="00535E02">
        <w:rPr>
          <w:rFonts w:ascii="Arial" w:eastAsia="Times New Roman" w:hAnsi="Arial" w:cs="Arial"/>
          <w:sz w:val="20"/>
          <w:szCs w:val="20"/>
          <w:lang w:eastAsia="pl-PL"/>
        </w:rPr>
        <w:t xml:space="preserve"> pendrive</w:t>
      </w:r>
      <w:r>
        <w:rPr>
          <w:rFonts w:ascii="Arial" w:eastAsia="Times New Roman" w:hAnsi="Arial" w:cs="Arial"/>
          <w:sz w:val="20"/>
          <w:szCs w:val="20"/>
          <w:lang w:eastAsia="pl-PL"/>
        </w:rPr>
        <w:t xml:space="preserve"> (opracowanie w formacie źródłowym - MS Word, MS Excel, MS Project, Visio oraz AutoCad - wersje po 2003 rok oraz w formacie pdf).</w:t>
      </w:r>
    </w:p>
    <w:p w14:paraId="71505273"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3177F785"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625F78F7" w14:textId="77777777" w:rsidR="00481094" w:rsidRDefault="00481094" w:rsidP="00481094">
      <w:pPr>
        <w:pStyle w:val="Nagwek2"/>
        <w:rPr>
          <w:noProof/>
        </w:rPr>
      </w:pPr>
      <w:bookmarkStart w:id="118" w:name="_Toc167795048"/>
      <w:r w:rsidRPr="00702C30">
        <w:lastRenderedPageBreak/>
        <w:t>Załącznik nr 3</w:t>
      </w:r>
      <w:r w:rsidRPr="00702C30">
        <w:br/>
      </w:r>
      <w:bookmarkStart w:id="119" w:name="_Toc65498624"/>
      <w:bookmarkStart w:id="120" w:name="_Toc65498669"/>
      <w:bookmarkEnd w:id="116"/>
      <w:bookmarkEnd w:id="117"/>
      <w:r>
        <w:rPr>
          <w:noProof/>
        </w:rPr>
        <w:t>Zakres finanowo-rzeczowy</w:t>
      </w:r>
      <w:bookmarkEnd w:id="118"/>
    </w:p>
    <w:p w14:paraId="03B078CC" w14:textId="5C5C7B87" w:rsidR="008D1C95" w:rsidRDefault="008D1C95" w:rsidP="008D1C95"/>
    <w:p w14:paraId="2416CE27" w14:textId="77777777" w:rsidR="006E5C01" w:rsidRDefault="006E5C01" w:rsidP="008D1C95"/>
    <w:p w14:paraId="19EF6FCF" w14:textId="77777777" w:rsidR="006E5C01" w:rsidRDefault="006E5C01" w:rsidP="008D1C95"/>
    <w:p w14:paraId="11A1102C" w14:textId="77777777" w:rsidR="00821BAA" w:rsidRPr="00975B9F" w:rsidRDefault="00821BAA" w:rsidP="00821BAA">
      <w:pPr>
        <w:keepNext/>
        <w:pageBreakBefore/>
        <w:spacing w:after="240" w:line="240" w:lineRule="auto"/>
        <w:jc w:val="center"/>
        <w:outlineLvl w:val="1"/>
        <w:rPr>
          <w:rFonts w:cs="Arial"/>
          <w:b/>
          <w:iCs/>
        </w:rPr>
      </w:pPr>
      <w:bookmarkStart w:id="121" w:name="_Toc133305872"/>
      <w:bookmarkStart w:id="122" w:name="_Toc167795049"/>
      <w:r w:rsidRPr="00975B9F">
        <w:rPr>
          <w:rFonts w:cs="Arial"/>
          <w:b/>
          <w:iCs/>
        </w:rPr>
        <w:lastRenderedPageBreak/>
        <w:t>ZAŁĄCZNIK NR 4a</w:t>
      </w:r>
      <w:r w:rsidRPr="00975B9F">
        <w:rPr>
          <w:rFonts w:cs="Arial"/>
          <w:b/>
          <w:iCs/>
        </w:rPr>
        <w:br/>
        <w:t>Szczegółowe zobowiązania i zasady odpowiedzialności Wykonawcy</w:t>
      </w:r>
      <w:bookmarkEnd w:id="121"/>
    </w:p>
    <w:p w14:paraId="6AF635C2"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02794226"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00EB6A39"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6256CBF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36DAFF71"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0A865471"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p.poż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5E6223FA"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760B1F1C"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23B56797" w14:textId="77777777" w:rsidR="00821BAA" w:rsidRPr="00975B9F" w:rsidRDefault="00821BAA" w:rsidP="00D362A2">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0153CD6C" w14:textId="77777777" w:rsidR="00821BAA" w:rsidRPr="00975B9F" w:rsidRDefault="00821BAA" w:rsidP="00D362A2">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06FC593E"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19F84B10"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656451E1"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54A61B9C"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037E235D"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191F6BA6"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6571700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4BE2D91D"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58B005F3"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73E12200"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1EE25B54"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szCs w:val="28"/>
        </w:rPr>
      </w:pPr>
      <w:bookmarkStart w:id="123" w:name="_Toc133305873"/>
      <w:r w:rsidRPr="00975B9F">
        <w:rPr>
          <w:rFonts w:cs="Arial"/>
          <w:b/>
          <w:iCs/>
          <w:szCs w:val="28"/>
        </w:rPr>
        <w:lastRenderedPageBreak/>
        <w:t>ZAŁĄCZNIK NR 4b</w:t>
      </w:r>
      <w:r w:rsidRPr="00975B9F">
        <w:rPr>
          <w:rFonts w:cs="Arial"/>
          <w:b/>
          <w:iCs/>
          <w:szCs w:val="28"/>
        </w:rPr>
        <w:br/>
        <w:t>Standard BHP</w:t>
      </w:r>
      <w:bookmarkEnd w:id="123"/>
    </w:p>
    <w:p w14:paraId="6CD66CC5" w14:textId="77777777" w:rsidR="00821BAA" w:rsidRPr="00975B9F" w:rsidRDefault="00821BAA" w:rsidP="00D362A2">
      <w:pPr>
        <w:numPr>
          <w:ilvl w:val="0"/>
          <w:numId w:val="43"/>
        </w:numPr>
        <w:suppressAutoHyphens w:val="0"/>
        <w:spacing w:after="0" w:line="240" w:lineRule="auto"/>
        <w:ind w:left="284" w:hanging="284"/>
        <w:rPr>
          <w:rFonts w:cs="Arial"/>
          <w:b/>
        </w:rPr>
      </w:pPr>
      <w:r w:rsidRPr="00975B9F">
        <w:rPr>
          <w:rFonts w:cs="Arial"/>
          <w:b/>
        </w:rPr>
        <w:t xml:space="preserve">ZASADY OGÓLNE </w:t>
      </w:r>
    </w:p>
    <w:p w14:paraId="7917B7C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1DF32597"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13F5DDE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5A4EF52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221EE9C0" w14:textId="77777777" w:rsidR="00821BAA" w:rsidRPr="00975B9F" w:rsidRDefault="00821BAA" w:rsidP="00D362A2">
      <w:pPr>
        <w:numPr>
          <w:ilvl w:val="0"/>
          <w:numId w:val="44"/>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16FA40C5" w14:textId="77777777" w:rsidR="00821BAA" w:rsidRPr="00975B9F" w:rsidRDefault="00821BAA" w:rsidP="00D362A2">
      <w:pPr>
        <w:numPr>
          <w:ilvl w:val="0"/>
          <w:numId w:val="44"/>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19938D20"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4C99CA02"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42E79035"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niniejszym Standardem BHP dla Wykonawców i Podwykonawców,</w:t>
      </w:r>
    </w:p>
    <w:p w14:paraId="48942728"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76AF0491"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334F231E"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7E02F3DC"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52524771"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398B9218"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3A70669B"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051D1184"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4735BA30"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733496FB"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43910954"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2E1FB5F5"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119434B3"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7DB66F72" w14:textId="77777777" w:rsidR="00821BAA" w:rsidRPr="00975B9F" w:rsidRDefault="00821BAA" w:rsidP="00821BAA">
      <w:pPr>
        <w:suppressAutoHyphens w:val="0"/>
        <w:spacing w:after="0" w:line="240" w:lineRule="auto"/>
        <w:ind w:left="567"/>
        <w:jc w:val="both"/>
        <w:rPr>
          <w:rFonts w:cs="Arial"/>
        </w:rPr>
      </w:pPr>
    </w:p>
    <w:p w14:paraId="5ADE6000" w14:textId="77777777" w:rsidR="00821BAA" w:rsidRPr="00975B9F" w:rsidRDefault="00821BAA" w:rsidP="00D362A2">
      <w:pPr>
        <w:numPr>
          <w:ilvl w:val="0"/>
          <w:numId w:val="43"/>
        </w:numPr>
        <w:suppressAutoHyphens w:val="0"/>
        <w:spacing w:after="0" w:line="240" w:lineRule="auto"/>
        <w:rPr>
          <w:rFonts w:cs="Arial"/>
          <w:b/>
        </w:rPr>
      </w:pPr>
      <w:r w:rsidRPr="00975B9F">
        <w:rPr>
          <w:rFonts w:cs="Arial"/>
          <w:b/>
        </w:rPr>
        <w:t xml:space="preserve">WYMAGANIA SZCZEGÓLNE </w:t>
      </w:r>
    </w:p>
    <w:p w14:paraId="2015B5F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7BF1C58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lastRenderedPageBreak/>
        <w:t>Osoba odpowiedzialna za nadzór ze strony Wykonawcy i/lub Podwykonawcy ma obowiązek stałej obecności w miejscu wykonywania robót.</w:t>
      </w:r>
    </w:p>
    <w:p w14:paraId="0532AF5F"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047E8A56"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058DA8E9"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2695B7CE"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58B9266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zapewnić swoim pracownikom:</w:t>
      </w:r>
    </w:p>
    <w:p w14:paraId="52037C69"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6AC8A20E"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2DFDF217"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023D31B4"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zapewnić:</w:t>
      </w:r>
    </w:p>
    <w:p w14:paraId="00A8759A"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59B432B1"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7109A568"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1A1B703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29AC6A9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5682B5D7" w14:textId="77777777" w:rsidR="00821BAA" w:rsidRPr="00975B9F" w:rsidRDefault="00821BAA" w:rsidP="00821BAA">
      <w:pPr>
        <w:suppressAutoHyphens w:val="0"/>
        <w:spacing w:after="0" w:line="240" w:lineRule="auto"/>
        <w:ind w:left="284"/>
        <w:jc w:val="both"/>
        <w:rPr>
          <w:rFonts w:cs="Arial"/>
        </w:rPr>
      </w:pPr>
    </w:p>
    <w:p w14:paraId="6F86EAC5" w14:textId="77777777" w:rsidR="00821BAA" w:rsidRPr="00975B9F" w:rsidRDefault="00821BAA" w:rsidP="00D362A2">
      <w:pPr>
        <w:numPr>
          <w:ilvl w:val="0"/>
          <w:numId w:val="43"/>
        </w:numPr>
        <w:suppressAutoHyphens w:val="0"/>
        <w:spacing w:after="0" w:line="240" w:lineRule="auto"/>
        <w:jc w:val="both"/>
        <w:rPr>
          <w:rFonts w:cs="Arial"/>
          <w:b/>
        </w:rPr>
      </w:pPr>
      <w:r w:rsidRPr="00975B9F">
        <w:rPr>
          <w:rFonts w:cs="Arial"/>
          <w:b/>
        </w:rPr>
        <w:t xml:space="preserve">WYMAGANE DOKUMENTY OD WYKONAWCY/PODWYKONAWCY </w:t>
      </w:r>
    </w:p>
    <w:p w14:paraId="25E97676"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0872601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26DE0ACF"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2F516B9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619A134A"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Minimalny zakres IBWR:</w:t>
      </w:r>
    </w:p>
    <w:p w14:paraId="6EE2F2FE"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1390F6CF"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3B59127B"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6326C3C3"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6130E9D4"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2C8749A0"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5D205045"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3BB45C68"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1149C67E"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565098E7"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6D06BA8B"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362F6487"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5330569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0077175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73C6D2FF"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2D99668B" w14:textId="77777777" w:rsidR="00821BAA" w:rsidRPr="00975B9F" w:rsidRDefault="00821BAA" w:rsidP="00D362A2">
      <w:pPr>
        <w:numPr>
          <w:ilvl w:val="1"/>
          <w:numId w:val="43"/>
        </w:numPr>
        <w:suppressAutoHyphens w:val="0"/>
        <w:spacing w:after="0" w:line="240" w:lineRule="auto"/>
        <w:ind w:left="426" w:hanging="426"/>
        <w:jc w:val="both"/>
        <w:rPr>
          <w:rFonts w:cs="Arial"/>
        </w:rPr>
      </w:pPr>
      <w:bookmarkStart w:id="124"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70FFA2B5"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6" w:history="1">
        <w:r w:rsidR="00F61F54" w:rsidRPr="003A6E29">
          <w:rPr>
            <w:rStyle w:val="Hipercze"/>
            <w:rFonts w:eastAsia="Calibri" w:cs="Arial"/>
            <w:iCs/>
            <w:lang w:val="pl" w:eastAsia="en-US"/>
          </w:rPr>
          <w:t>marek.szendzielorz@orlenoil.pl</w:t>
        </w:r>
      </w:hyperlink>
    </w:p>
    <w:p w14:paraId="1A11ED25"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3CC373CA"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17"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313DF3EF"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18" w:history="1">
        <w:r w:rsidR="00F552FA" w:rsidRPr="004C6301">
          <w:rPr>
            <w:rStyle w:val="Hipercze"/>
            <w:rFonts w:eastAsia="Calibri" w:cs="Arial"/>
            <w:iCs/>
            <w:lang w:val="pl" w:eastAsia="en-US"/>
          </w:rPr>
          <w:t>filip.mossoczy@orlenoil.pl</w:t>
        </w:r>
      </w:hyperlink>
      <w:r w:rsidRPr="00975B9F">
        <w:rPr>
          <w:rFonts w:eastAsia="Calibri" w:cs="Arial"/>
          <w:iCs/>
          <w:lang w:eastAsia="en-US"/>
        </w:rPr>
        <w:t xml:space="preserve">. </w:t>
      </w:r>
    </w:p>
    <w:p w14:paraId="30C3F2B7"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4"/>
    <w:p w14:paraId="6843169E" w14:textId="77777777" w:rsidR="00821BAA" w:rsidRPr="00975B9F" w:rsidRDefault="00821BAA" w:rsidP="00D362A2">
      <w:pPr>
        <w:numPr>
          <w:ilvl w:val="0"/>
          <w:numId w:val="43"/>
        </w:numPr>
        <w:suppressAutoHyphens w:val="0"/>
        <w:spacing w:after="0" w:line="240" w:lineRule="auto"/>
        <w:rPr>
          <w:rFonts w:cs="Arial"/>
          <w:b/>
        </w:rPr>
      </w:pPr>
      <w:r w:rsidRPr="00975B9F">
        <w:rPr>
          <w:rFonts w:cs="Arial"/>
          <w:b/>
        </w:rPr>
        <w:t>ZDARZENIA WYPADKOWE ORAZ ZDARZENIA POTENCJALNIE  WYPADKOWE</w:t>
      </w:r>
    </w:p>
    <w:p w14:paraId="70C797D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5" w:name="_Hlk168480901"/>
      <w:r w:rsidRPr="00975B9F">
        <w:rPr>
          <w:rFonts w:cs="Arial"/>
        </w:rPr>
        <w:t>Załącznik nr 9 Zawiadomienie o zdarzeniu wypadkowym przy pracy Wykonawcy/Podwykonawcy).</w:t>
      </w:r>
    </w:p>
    <w:bookmarkEnd w:id="125"/>
    <w:p w14:paraId="341826C3"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1D93C7C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4964EFD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405117CB" w14:textId="77777777" w:rsidR="00821BAA" w:rsidRPr="00975B9F" w:rsidRDefault="00821BAA" w:rsidP="00821BAA">
      <w:pPr>
        <w:suppressAutoHyphens w:val="0"/>
        <w:spacing w:after="0" w:line="240" w:lineRule="auto"/>
        <w:ind w:left="426"/>
        <w:jc w:val="both"/>
        <w:rPr>
          <w:rFonts w:cs="Arial"/>
        </w:rPr>
      </w:pPr>
    </w:p>
    <w:p w14:paraId="020A8BAF" w14:textId="77777777" w:rsidR="00821BAA" w:rsidRPr="00975B9F" w:rsidRDefault="00821BAA" w:rsidP="00D362A2">
      <w:pPr>
        <w:numPr>
          <w:ilvl w:val="0"/>
          <w:numId w:val="43"/>
        </w:numPr>
        <w:suppressAutoHyphens w:val="0"/>
        <w:spacing w:after="0" w:line="240" w:lineRule="auto"/>
        <w:jc w:val="both"/>
        <w:rPr>
          <w:rFonts w:cs="Arial"/>
          <w:b/>
        </w:rPr>
      </w:pPr>
      <w:r w:rsidRPr="00975B9F">
        <w:rPr>
          <w:rFonts w:cs="Arial"/>
          <w:b/>
        </w:rPr>
        <w:t>KONTROLA PRAC I MOŻLIWE KARY</w:t>
      </w:r>
    </w:p>
    <w:p w14:paraId="699D703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57E7F927"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794E3CF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4985838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2212D97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482E39E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3070DE57"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750E6DA5"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45913C11"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6FBA2C0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54379F78"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lastRenderedPageBreak/>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74EDAEE9" w14:textId="77777777" w:rsidR="00821BAA" w:rsidRPr="00975B9F" w:rsidRDefault="00821BAA" w:rsidP="00D362A2">
      <w:pPr>
        <w:numPr>
          <w:ilvl w:val="1"/>
          <w:numId w:val="43"/>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5D5C0532"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6" w:name="_Toc133305874"/>
      <w:r w:rsidRPr="00975B9F">
        <w:rPr>
          <w:rFonts w:cs="Arial"/>
          <w:b/>
          <w:iCs/>
        </w:rPr>
        <w:lastRenderedPageBreak/>
        <w:t>ZAŁĄCZNIK NR 4b-1</w:t>
      </w:r>
      <w:r w:rsidRPr="00975B9F">
        <w:rPr>
          <w:rFonts w:cs="Arial"/>
          <w:b/>
          <w:iCs/>
        </w:rPr>
        <w:br/>
        <w:t>Karta szkolenia dla Wykonawców i Podwykonawców wykonujących prace na terenie zamkniętym ORLEN OIL</w:t>
      </w:r>
      <w:bookmarkEnd w:id="126"/>
    </w:p>
    <w:p w14:paraId="2E404660"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1221D81C" w14:textId="77777777" w:rsidTr="00721DF8">
        <w:trPr>
          <w:jc w:val="center"/>
        </w:trPr>
        <w:tc>
          <w:tcPr>
            <w:tcW w:w="3528" w:type="dxa"/>
          </w:tcPr>
          <w:p w14:paraId="72D8AA56"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7D0BA0CC"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4224A02E"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249D6114" w14:textId="77777777" w:rsidTr="00721DF8">
        <w:trPr>
          <w:jc w:val="center"/>
        </w:trPr>
        <w:tc>
          <w:tcPr>
            <w:tcW w:w="3528" w:type="dxa"/>
          </w:tcPr>
          <w:p w14:paraId="376C6404"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5445CFFC"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1548CAE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2BEE807D" w14:textId="77777777" w:rsidTr="00721DF8">
        <w:trPr>
          <w:jc w:val="center"/>
        </w:trPr>
        <w:tc>
          <w:tcPr>
            <w:tcW w:w="3528" w:type="dxa"/>
          </w:tcPr>
          <w:p w14:paraId="44A20F96"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183CC6BC"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6EA0DA95"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6186DE83" w14:textId="77777777" w:rsidTr="00721DF8">
        <w:trPr>
          <w:jc w:val="center"/>
        </w:trPr>
        <w:tc>
          <w:tcPr>
            <w:tcW w:w="3528" w:type="dxa"/>
          </w:tcPr>
          <w:p w14:paraId="77C406B6"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36426303"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2BDD3D56"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2DB3A093" w14:textId="77777777" w:rsidTr="00721DF8">
        <w:trPr>
          <w:jc w:val="center"/>
        </w:trPr>
        <w:tc>
          <w:tcPr>
            <w:tcW w:w="3528" w:type="dxa"/>
          </w:tcPr>
          <w:p w14:paraId="0E13325E"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117FED69"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73C37D87"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25D278F1" w14:textId="77777777" w:rsidTr="00721DF8">
        <w:trPr>
          <w:jc w:val="center"/>
        </w:trPr>
        <w:tc>
          <w:tcPr>
            <w:tcW w:w="3528" w:type="dxa"/>
          </w:tcPr>
          <w:p w14:paraId="5F23FD0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02AF8071"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21DF22AE" w14:textId="77777777" w:rsidR="00821BAA" w:rsidRPr="00975B9F" w:rsidRDefault="00821BAA" w:rsidP="00821BAA">
            <w:pPr>
              <w:suppressAutoHyphens w:val="0"/>
              <w:autoSpaceDE w:val="0"/>
              <w:autoSpaceDN w:val="0"/>
              <w:adjustRightInd w:val="0"/>
              <w:spacing w:after="0" w:line="240" w:lineRule="auto"/>
              <w:rPr>
                <w:rFonts w:cs="Arial"/>
              </w:rPr>
            </w:pPr>
          </w:p>
          <w:p w14:paraId="08422676"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6CCA3EA7"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2BAD75B6" w14:textId="77777777" w:rsidTr="00721DF8">
        <w:trPr>
          <w:jc w:val="center"/>
        </w:trPr>
        <w:tc>
          <w:tcPr>
            <w:tcW w:w="3528" w:type="dxa"/>
          </w:tcPr>
          <w:p w14:paraId="16767B2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5A5FA3E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222047EA"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4B7391CE"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31A01025" w14:textId="77777777" w:rsidTr="00721DF8">
        <w:trPr>
          <w:jc w:val="center"/>
        </w:trPr>
        <w:tc>
          <w:tcPr>
            <w:tcW w:w="3528" w:type="dxa"/>
            <w:vMerge w:val="restart"/>
          </w:tcPr>
          <w:p w14:paraId="388993D8"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10F99F50"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53616B5F" w14:textId="77777777" w:rsidR="00821BAA" w:rsidRPr="00975B9F" w:rsidRDefault="00821BAA" w:rsidP="00821BAA">
            <w:pPr>
              <w:suppressAutoHyphens w:val="0"/>
              <w:spacing w:after="0" w:line="240" w:lineRule="auto"/>
              <w:rPr>
                <w:rFonts w:cs="Arial"/>
              </w:rPr>
            </w:pPr>
          </w:p>
        </w:tc>
        <w:tc>
          <w:tcPr>
            <w:tcW w:w="2340" w:type="dxa"/>
          </w:tcPr>
          <w:p w14:paraId="5B60F4E6" w14:textId="77777777" w:rsidR="00821BAA" w:rsidRPr="00975B9F" w:rsidRDefault="00821BAA" w:rsidP="00821BAA">
            <w:pPr>
              <w:suppressAutoHyphens w:val="0"/>
              <w:spacing w:after="0" w:line="240" w:lineRule="auto"/>
              <w:rPr>
                <w:rFonts w:cs="Arial"/>
              </w:rPr>
            </w:pPr>
          </w:p>
        </w:tc>
      </w:tr>
      <w:tr w:rsidR="00821BAA" w:rsidRPr="00975B9F" w14:paraId="2CE99D1C" w14:textId="77777777" w:rsidTr="00721DF8">
        <w:trPr>
          <w:jc w:val="center"/>
        </w:trPr>
        <w:tc>
          <w:tcPr>
            <w:tcW w:w="3528" w:type="dxa"/>
            <w:vMerge/>
          </w:tcPr>
          <w:p w14:paraId="64982731"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C24752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5DAEC6F5" w14:textId="77777777" w:rsidR="00821BAA" w:rsidRPr="00975B9F" w:rsidRDefault="00821BAA" w:rsidP="00821BAA">
            <w:pPr>
              <w:suppressAutoHyphens w:val="0"/>
              <w:spacing w:after="0" w:line="240" w:lineRule="auto"/>
              <w:rPr>
                <w:rFonts w:cs="Arial"/>
              </w:rPr>
            </w:pPr>
          </w:p>
        </w:tc>
        <w:tc>
          <w:tcPr>
            <w:tcW w:w="2340" w:type="dxa"/>
          </w:tcPr>
          <w:p w14:paraId="15139FE4" w14:textId="77777777" w:rsidR="00821BAA" w:rsidRPr="00975B9F" w:rsidRDefault="00821BAA" w:rsidP="00821BAA">
            <w:pPr>
              <w:suppressAutoHyphens w:val="0"/>
              <w:spacing w:after="0" w:line="240" w:lineRule="auto"/>
              <w:rPr>
                <w:rFonts w:cs="Arial"/>
              </w:rPr>
            </w:pPr>
          </w:p>
        </w:tc>
      </w:tr>
      <w:tr w:rsidR="00821BAA" w:rsidRPr="00975B9F" w14:paraId="1EC0EF75" w14:textId="77777777" w:rsidTr="00721DF8">
        <w:trPr>
          <w:jc w:val="center"/>
        </w:trPr>
        <w:tc>
          <w:tcPr>
            <w:tcW w:w="3528" w:type="dxa"/>
            <w:vMerge/>
          </w:tcPr>
          <w:p w14:paraId="193D0641"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5259F3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1F5AC6C5" w14:textId="77777777" w:rsidR="00821BAA" w:rsidRPr="00975B9F" w:rsidRDefault="00821BAA" w:rsidP="00821BAA">
            <w:pPr>
              <w:suppressAutoHyphens w:val="0"/>
              <w:spacing w:after="0" w:line="240" w:lineRule="auto"/>
              <w:rPr>
                <w:rFonts w:cs="Arial"/>
              </w:rPr>
            </w:pPr>
          </w:p>
        </w:tc>
        <w:tc>
          <w:tcPr>
            <w:tcW w:w="2340" w:type="dxa"/>
          </w:tcPr>
          <w:p w14:paraId="788844B6" w14:textId="77777777" w:rsidR="00821BAA" w:rsidRPr="00975B9F" w:rsidRDefault="00821BAA" w:rsidP="00821BAA">
            <w:pPr>
              <w:suppressAutoHyphens w:val="0"/>
              <w:spacing w:after="0" w:line="240" w:lineRule="auto"/>
              <w:rPr>
                <w:rFonts w:cs="Arial"/>
              </w:rPr>
            </w:pPr>
          </w:p>
        </w:tc>
      </w:tr>
      <w:tr w:rsidR="00821BAA" w:rsidRPr="00975B9F" w14:paraId="0EE9B43A" w14:textId="77777777" w:rsidTr="00721DF8">
        <w:trPr>
          <w:jc w:val="center"/>
        </w:trPr>
        <w:tc>
          <w:tcPr>
            <w:tcW w:w="3528" w:type="dxa"/>
            <w:vMerge/>
          </w:tcPr>
          <w:p w14:paraId="6AAF205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B7966DA"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5B6B9595" w14:textId="77777777" w:rsidR="00821BAA" w:rsidRPr="00975B9F" w:rsidRDefault="00821BAA" w:rsidP="00821BAA">
            <w:pPr>
              <w:suppressAutoHyphens w:val="0"/>
              <w:spacing w:after="0" w:line="240" w:lineRule="auto"/>
              <w:rPr>
                <w:rFonts w:cs="Arial"/>
              </w:rPr>
            </w:pPr>
          </w:p>
        </w:tc>
        <w:tc>
          <w:tcPr>
            <w:tcW w:w="2340" w:type="dxa"/>
          </w:tcPr>
          <w:p w14:paraId="49564D8B" w14:textId="77777777" w:rsidR="00821BAA" w:rsidRPr="00975B9F" w:rsidRDefault="00821BAA" w:rsidP="00821BAA">
            <w:pPr>
              <w:suppressAutoHyphens w:val="0"/>
              <w:spacing w:after="0" w:line="240" w:lineRule="auto"/>
              <w:rPr>
                <w:rFonts w:cs="Arial"/>
              </w:rPr>
            </w:pPr>
          </w:p>
        </w:tc>
      </w:tr>
      <w:tr w:rsidR="00821BAA" w:rsidRPr="00975B9F" w14:paraId="79B7FB87" w14:textId="77777777" w:rsidTr="00721DF8">
        <w:trPr>
          <w:jc w:val="center"/>
        </w:trPr>
        <w:tc>
          <w:tcPr>
            <w:tcW w:w="3528" w:type="dxa"/>
            <w:vMerge/>
          </w:tcPr>
          <w:p w14:paraId="36B3C9A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A4C9298"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56A09328" w14:textId="77777777" w:rsidR="00821BAA" w:rsidRPr="00975B9F" w:rsidRDefault="00821BAA" w:rsidP="00821BAA">
            <w:pPr>
              <w:suppressAutoHyphens w:val="0"/>
              <w:spacing w:after="0" w:line="240" w:lineRule="auto"/>
              <w:rPr>
                <w:rFonts w:cs="Arial"/>
              </w:rPr>
            </w:pPr>
          </w:p>
        </w:tc>
        <w:tc>
          <w:tcPr>
            <w:tcW w:w="2340" w:type="dxa"/>
          </w:tcPr>
          <w:p w14:paraId="693A3960" w14:textId="77777777" w:rsidR="00821BAA" w:rsidRPr="00975B9F" w:rsidRDefault="00821BAA" w:rsidP="00821BAA">
            <w:pPr>
              <w:suppressAutoHyphens w:val="0"/>
              <w:spacing w:after="0" w:line="240" w:lineRule="auto"/>
              <w:rPr>
                <w:rFonts w:cs="Arial"/>
              </w:rPr>
            </w:pPr>
          </w:p>
        </w:tc>
      </w:tr>
      <w:tr w:rsidR="00821BAA" w:rsidRPr="00975B9F" w14:paraId="732BAC5E" w14:textId="77777777" w:rsidTr="00721DF8">
        <w:trPr>
          <w:jc w:val="center"/>
        </w:trPr>
        <w:tc>
          <w:tcPr>
            <w:tcW w:w="3528" w:type="dxa"/>
            <w:vMerge/>
          </w:tcPr>
          <w:p w14:paraId="22395A3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D46A050"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6980D69B" w14:textId="77777777" w:rsidR="00821BAA" w:rsidRPr="00975B9F" w:rsidRDefault="00821BAA" w:rsidP="00821BAA">
            <w:pPr>
              <w:suppressAutoHyphens w:val="0"/>
              <w:spacing w:after="0" w:line="240" w:lineRule="auto"/>
              <w:rPr>
                <w:rFonts w:cs="Arial"/>
              </w:rPr>
            </w:pPr>
          </w:p>
        </w:tc>
        <w:tc>
          <w:tcPr>
            <w:tcW w:w="2340" w:type="dxa"/>
          </w:tcPr>
          <w:p w14:paraId="0EB5E555" w14:textId="77777777" w:rsidR="00821BAA" w:rsidRPr="00975B9F" w:rsidRDefault="00821BAA" w:rsidP="00821BAA">
            <w:pPr>
              <w:suppressAutoHyphens w:val="0"/>
              <w:spacing w:after="0" w:line="240" w:lineRule="auto"/>
              <w:rPr>
                <w:rFonts w:cs="Arial"/>
              </w:rPr>
            </w:pPr>
          </w:p>
        </w:tc>
      </w:tr>
      <w:tr w:rsidR="00821BAA" w:rsidRPr="00975B9F" w14:paraId="52672F76" w14:textId="77777777" w:rsidTr="00721DF8">
        <w:trPr>
          <w:jc w:val="center"/>
        </w:trPr>
        <w:tc>
          <w:tcPr>
            <w:tcW w:w="3528" w:type="dxa"/>
            <w:vMerge/>
          </w:tcPr>
          <w:p w14:paraId="6D807EB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58A3A53"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52EC6821" w14:textId="77777777" w:rsidR="00821BAA" w:rsidRPr="00975B9F" w:rsidRDefault="00821BAA" w:rsidP="00821BAA">
            <w:pPr>
              <w:suppressAutoHyphens w:val="0"/>
              <w:spacing w:after="0" w:line="240" w:lineRule="auto"/>
              <w:rPr>
                <w:rFonts w:cs="Arial"/>
              </w:rPr>
            </w:pPr>
          </w:p>
        </w:tc>
        <w:tc>
          <w:tcPr>
            <w:tcW w:w="2340" w:type="dxa"/>
          </w:tcPr>
          <w:p w14:paraId="52639C12" w14:textId="77777777" w:rsidR="00821BAA" w:rsidRPr="00975B9F" w:rsidRDefault="00821BAA" w:rsidP="00821BAA">
            <w:pPr>
              <w:suppressAutoHyphens w:val="0"/>
              <w:spacing w:after="0" w:line="240" w:lineRule="auto"/>
              <w:rPr>
                <w:rFonts w:cs="Arial"/>
              </w:rPr>
            </w:pPr>
          </w:p>
        </w:tc>
      </w:tr>
      <w:tr w:rsidR="00821BAA" w:rsidRPr="00975B9F" w14:paraId="3FBA28CF" w14:textId="77777777" w:rsidTr="00721DF8">
        <w:trPr>
          <w:jc w:val="center"/>
        </w:trPr>
        <w:tc>
          <w:tcPr>
            <w:tcW w:w="3528" w:type="dxa"/>
            <w:vMerge/>
          </w:tcPr>
          <w:p w14:paraId="5B94A24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023350B"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11B6D55E" w14:textId="77777777" w:rsidR="00821BAA" w:rsidRPr="00975B9F" w:rsidRDefault="00821BAA" w:rsidP="00821BAA">
            <w:pPr>
              <w:suppressAutoHyphens w:val="0"/>
              <w:spacing w:after="0" w:line="240" w:lineRule="auto"/>
              <w:rPr>
                <w:rFonts w:cs="Arial"/>
              </w:rPr>
            </w:pPr>
          </w:p>
        </w:tc>
        <w:tc>
          <w:tcPr>
            <w:tcW w:w="2340" w:type="dxa"/>
          </w:tcPr>
          <w:p w14:paraId="2E24400E" w14:textId="77777777" w:rsidR="00821BAA" w:rsidRPr="00975B9F" w:rsidRDefault="00821BAA" w:rsidP="00821BAA">
            <w:pPr>
              <w:suppressAutoHyphens w:val="0"/>
              <w:spacing w:after="0" w:line="240" w:lineRule="auto"/>
              <w:rPr>
                <w:rFonts w:cs="Arial"/>
              </w:rPr>
            </w:pPr>
          </w:p>
        </w:tc>
      </w:tr>
      <w:tr w:rsidR="00821BAA" w:rsidRPr="00975B9F" w14:paraId="364BDE0C" w14:textId="77777777" w:rsidTr="00721DF8">
        <w:trPr>
          <w:jc w:val="center"/>
        </w:trPr>
        <w:tc>
          <w:tcPr>
            <w:tcW w:w="3528" w:type="dxa"/>
            <w:vMerge/>
          </w:tcPr>
          <w:p w14:paraId="63BC713A"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4F50AAB7"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64B216DB" w14:textId="77777777" w:rsidR="00821BAA" w:rsidRPr="00975B9F" w:rsidRDefault="00821BAA" w:rsidP="00821BAA">
            <w:pPr>
              <w:suppressAutoHyphens w:val="0"/>
              <w:spacing w:after="0" w:line="240" w:lineRule="auto"/>
              <w:rPr>
                <w:rFonts w:cs="Arial"/>
              </w:rPr>
            </w:pPr>
          </w:p>
        </w:tc>
        <w:tc>
          <w:tcPr>
            <w:tcW w:w="2340" w:type="dxa"/>
          </w:tcPr>
          <w:p w14:paraId="1F23AA60" w14:textId="77777777" w:rsidR="00821BAA" w:rsidRPr="00975B9F" w:rsidRDefault="00821BAA" w:rsidP="00821BAA">
            <w:pPr>
              <w:suppressAutoHyphens w:val="0"/>
              <w:spacing w:after="0" w:line="240" w:lineRule="auto"/>
              <w:rPr>
                <w:rFonts w:cs="Arial"/>
              </w:rPr>
            </w:pPr>
          </w:p>
        </w:tc>
      </w:tr>
      <w:tr w:rsidR="00821BAA" w:rsidRPr="00975B9F" w14:paraId="39FD3537" w14:textId="77777777" w:rsidTr="00721DF8">
        <w:trPr>
          <w:jc w:val="center"/>
        </w:trPr>
        <w:tc>
          <w:tcPr>
            <w:tcW w:w="3528" w:type="dxa"/>
            <w:vMerge/>
          </w:tcPr>
          <w:p w14:paraId="17923C8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0294D3A"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2B8494C5" w14:textId="77777777" w:rsidR="00821BAA" w:rsidRPr="00975B9F" w:rsidRDefault="00821BAA" w:rsidP="00821BAA">
            <w:pPr>
              <w:suppressAutoHyphens w:val="0"/>
              <w:spacing w:after="0" w:line="240" w:lineRule="auto"/>
              <w:rPr>
                <w:rFonts w:cs="Arial"/>
              </w:rPr>
            </w:pPr>
          </w:p>
        </w:tc>
        <w:tc>
          <w:tcPr>
            <w:tcW w:w="2340" w:type="dxa"/>
          </w:tcPr>
          <w:p w14:paraId="184C1639" w14:textId="77777777" w:rsidR="00821BAA" w:rsidRPr="00975B9F" w:rsidRDefault="00821BAA" w:rsidP="00821BAA">
            <w:pPr>
              <w:suppressAutoHyphens w:val="0"/>
              <w:spacing w:after="0" w:line="240" w:lineRule="auto"/>
              <w:rPr>
                <w:rFonts w:cs="Arial"/>
              </w:rPr>
            </w:pPr>
          </w:p>
        </w:tc>
      </w:tr>
      <w:tr w:rsidR="00821BAA" w:rsidRPr="00975B9F" w14:paraId="0ECAE25F" w14:textId="77777777" w:rsidTr="00721DF8">
        <w:trPr>
          <w:jc w:val="center"/>
        </w:trPr>
        <w:tc>
          <w:tcPr>
            <w:tcW w:w="3528" w:type="dxa"/>
            <w:vMerge/>
          </w:tcPr>
          <w:p w14:paraId="41EF54C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59408F3"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6B27FDA9" w14:textId="77777777" w:rsidR="00821BAA" w:rsidRPr="00975B9F" w:rsidRDefault="00821BAA" w:rsidP="00821BAA">
            <w:pPr>
              <w:suppressAutoHyphens w:val="0"/>
              <w:spacing w:after="0" w:line="240" w:lineRule="auto"/>
              <w:rPr>
                <w:rFonts w:cs="Arial"/>
              </w:rPr>
            </w:pPr>
          </w:p>
        </w:tc>
        <w:tc>
          <w:tcPr>
            <w:tcW w:w="2340" w:type="dxa"/>
          </w:tcPr>
          <w:p w14:paraId="783B1CC0" w14:textId="77777777" w:rsidR="00821BAA" w:rsidRPr="00975B9F" w:rsidRDefault="00821BAA" w:rsidP="00821BAA">
            <w:pPr>
              <w:suppressAutoHyphens w:val="0"/>
              <w:spacing w:after="0" w:line="240" w:lineRule="auto"/>
              <w:rPr>
                <w:rFonts w:cs="Arial"/>
              </w:rPr>
            </w:pPr>
          </w:p>
        </w:tc>
      </w:tr>
      <w:tr w:rsidR="00821BAA" w:rsidRPr="00975B9F" w14:paraId="34527E99" w14:textId="77777777" w:rsidTr="00721DF8">
        <w:trPr>
          <w:jc w:val="center"/>
        </w:trPr>
        <w:tc>
          <w:tcPr>
            <w:tcW w:w="3528" w:type="dxa"/>
            <w:vMerge/>
          </w:tcPr>
          <w:p w14:paraId="185B0A4A"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7A68010"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498BD515" w14:textId="77777777" w:rsidR="00821BAA" w:rsidRPr="00975B9F" w:rsidRDefault="00821BAA" w:rsidP="00821BAA">
            <w:pPr>
              <w:suppressAutoHyphens w:val="0"/>
              <w:spacing w:after="0" w:line="240" w:lineRule="auto"/>
              <w:rPr>
                <w:rFonts w:cs="Arial"/>
              </w:rPr>
            </w:pPr>
          </w:p>
        </w:tc>
        <w:tc>
          <w:tcPr>
            <w:tcW w:w="2340" w:type="dxa"/>
          </w:tcPr>
          <w:p w14:paraId="147A566E" w14:textId="77777777" w:rsidR="00821BAA" w:rsidRPr="00975B9F" w:rsidRDefault="00821BAA" w:rsidP="00821BAA">
            <w:pPr>
              <w:suppressAutoHyphens w:val="0"/>
              <w:spacing w:after="0" w:line="240" w:lineRule="auto"/>
              <w:rPr>
                <w:rFonts w:cs="Arial"/>
              </w:rPr>
            </w:pPr>
          </w:p>
        </w:tc>
      </w:tr>
    </w:tbl>
    <w:p w14:paraId="5BCF75BE"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758A9B8D" w14:textId="77777777" w:rsidTr="00721DF8">
        <w:trPr>
          <w:jc w:val="center"/>
        </w:trPr>
        <w:tc>
          <w:tcPr>
            <w:tcW w:w="2710" w:type="dxa"/>
          </w:tcPr>
          <w:p w14:paraId="40E4E2C6"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27DC9D39" w14:textId="77777777" w:rsidR="00821BAA" w:rsidRPr="00975B9F" w:rsidRDefault="00821BAA" w:rsidP="00821BAA">
            <w:pPr>
              <w:suppressAutoHyphens w:val="0"/>
              <w:spacing w:before="120" w:after="120" w:line="240" w:lineRule="auto"/>
              <w:rPr>
                <w:rFonts w:cs="Arial"/>
                <w:snapToGrid w:val="0"/>
              </w:rPr>
            </w:pPr>
          </w:p>
        </w:tc>
        <w:tc>
          <w:tcPr>
            <w:tcW w:w="6540" w:type="dxa"/>
          </w:tcPr>
          <w:p w14:paraId="55885EA2"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6BA35F44"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20A1267B"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617E6722"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49476761"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5355E0E2"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614DF122"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062884E4"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5B7EC2A4"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28FE070A"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3460CEF8"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00F0CCC0" w14:textId="77777777" w:rsidR="00821BAA" w:rsidRPr="00975B9F" w:rsidRDefault="00821BAA" w:rsidP="00821BAA">
      <w:pPr>
        <w:suppressAutoHyphens w:val="0"/>
        <w:spacing w:after="0" w:line="240" w:lineRule="auto"/>
        <w:rPr>
          <w:rFonts w:cs="Arial"/>
          <w:b/>
        </w:rPr>
      </w:pPr>
    </w:p>
    <w:p w14:paraId="30EB8E42" w14:textId="77777777" w:rsidR="00821BAA" w:rsidRPr="00975B9F" w:rsidRDefault="00821BAA" w:rsidP="00821BAA">
      <w:pPr>
        <w:suppressAutoHyphens w:val="0"/>
        <w:spacing w:after="0" w:line="240" w:lineRule="auto"/>
        <w:jc w:val="center"/>
        <w:rPr>
          <w:rFonts w:cs="Arial"/>
          <w:b/>
        </w:rPr>
      </w:pPr>
    </w:p>
    <w:p w14:paraId="57BD4FC5"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14AA1D16" w14:textId="77777777" w:rsidR="00821BAA" w:rsidRPr="00975B9F" w:rsidRDefault="00821BAA" w:rsidP="00821BAA">
      <w:pPr>
        <w:suppressAutoHyphens w:val="0"/>
        <w:spacing w:after="0" w:line="240" w:lineRule="auto"/>
        <w:jc w:val="center"/>
        <w:rPr>
          <w:rFonts w:cs="Arial"/>
          <w:b/>
        </w:rPr>
      </w:pPr>
    </w:p>
    <w:p w14:paraId="5D2A8EFC"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44BC4A04"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06704796" w14:textId="77777777" w:rsidR="00821BAA" w:rsidRPr="00975B9F" w:rsidRDefault="00821BAA" w:rsidP="00D362A2">
      <w:pPr>
        <w:numPr>
          <w:ilvl w:val="0"/>
          <w:numId w:val="89"/>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1C76E796"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189F31C6"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2E4528F6"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2E412967"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14DE2B90"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2A39F04E" w14:textId="77777777" w:rsidR="00821BAA" w:rsidRPr="00975B9F" w:rsidRDefault="00821BAA" w:rsidP="00D362A2">
      <w:pPr>
        <w:numPr>
          <w:ilvl w:val="0"/>
          <w:numId w:val="89"/>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0BC4B4A2" w14:textId="77777777" w:rsidR="00821BAA" w:rsidRPr="00975B9F" w:rsidRDefault="00821BAA" w:rsidP="00D362A2">
      <w:pPr>
        <w:numPr>
          <w:ilvl w:val="0"/>
          <w:numId w:val="90"/>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14526B98" w14:textId="77777777" w:rsidR="00821BAA" w:rsidRPr="00975B9F" w:rsidRDefault="00821BAA" w:rsidP="00D362A2">
      <w:pPr>
        <w:numPr>
          <w:ilvl w:val="0"/>
          <w:numId w:val="90"/>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38F6574C" w14:textId="77777777" w:rsidR="00821BAA" w:rsidRPr="00975B9F" w:rsidRDefault="00821BAA" w:rsidP="00D362A2">
      <w:pPr>
        <w:numPr>
          <w:ilvl w:val="0"/>
          <w:numId w:val="91"/>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5D7FD779" w14:textId="77777777" w:rsidR="00821BAA" w:rsidRPr="00975B9F" w:rsidRDefault="00821BAA" w:rsidP="00D362A2">
      <w:pPr>
        <w:numPr>
          <w:ilvl w:val="0"/>
          <w:numId w:val="91"/>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0C7A2722"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19" w:history="1">
        <w:r w:rsidRPr="00975B9F">
          <w:rPr>
            <w:rFonts w:cs="Arial"/>
            <w:iCs/>
            <w:lang w:val="pl"/>
          </w:rPr>
          <w:t>marek.szendzielorz@orlenoil.pl</w:t>
        </w:r>
      </w:hyperlink>
    </w:p>
    <w:p w14:paraId="453C0597"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2AAF3B36"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20" w:history="1">
        <w:r w:rsidRPr="00975B9F">
          <w:rPr>
            <w:rFonts w:cs="Arial"/>
            <w:iCs/>
            <w:lang w:val="pl"/>
          </w:rPr>
          <w:t>janusz.sztaba@orlenoil.pl</w:t>
        </w:r>
      </w:hyperlink>
      <w:r w:rsidRPr="00975B9F">
        <w:rPr>
          <w:rFonts w:cs="Arial"/>
          <w:iCs/>
          <w:lang w:val="pl"/>
        </w:rPr>
        <w:t xml:space="preserve"> </w:t>
      </w:r>
    </w:p>
    <w:p w14:paraId="1F7F59CA"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21" w:history="1">
        <w:r w:rsidRPr="00975B9F">
          <w:rPr>
            <w:rFonts w:cs="Arial"/>
            <w:iCs/>
            <w:lang w:val="pl"/>
          </w:rPr>
          <w:t>pawel.zmudzki@orlenoil.pl</w:t>
        </w:r>
      </w:hyperlink>
      <w:r w:rsidRPr="00975B9F">
        <w:rPr>
          <w:rFonts w:cs="Arial"/>
          <w:iCs/>
        </w:rPr>
        <w:t xml:space="preserve">. </w:t>
      </w:r>
    </w:p>
    <w:p w14:paraId="73A465AF"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04DDD979" w14:textId="77777777" w:rsidR="00821BAA" w:rsidRPr="00975B9F" w:rsidRDefault="00821BAA" w:rsidP="00D362A2">
      <w:pPr>
        <w:numPr>
          <w:ilvl w:val="0"/>
          <w:numId w:val="91"/>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4DECA3D7" w14:textId="77777777" w:rsidR="00821BAA" w:rsidRPr="00975B9F" w:rsidRDefault="00821BAA" w:rsidP="00D362A2">
      <w:pPr>
        <w:numPr>
          <w:ilvl w:val="0"/>
          <w:numId w:val="91"/>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0A564161"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71EA41FF" w14:textId="77777777" w:rsidTr="00721DF8">
        <w:trPr>
          <w:trHeight w:val="228"/>
          <w:jc w:val="center"/>
        </w:trPr>
        <w:tc>
          <w:tcPr>
            <w:tcW w:w="511" w:type="dxa"/>
            <w:vAlign w:val="center"/>
          </w:tcPr>
          <w:p w14:paraId="2A16EAA6"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4C34B5ED"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1D3413DA"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379C94EE" w14:textId="77777777" w:rsidTr="00721DF8">
        <w:trPr>
          <w:jc w:val="center"/>
        </w:trPr>
        <w:tc>
          <w:tcPr>
            <w:tcW w:w="511" w:type="dxa"/>
            <w:vAlign w:val="center"/>
          </w:tcPr>
          <w:p w14:paraId="42F2CF7E"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780EF85A"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715A7DE4"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3E79D816" w14:textId="77777777" w:rsidTr="00721DF8">
        <w:trPr>
          <w:jc w:val="center"/>
        </w:trPr>
        <w:tc>
          <w:tcPr>
            <w:tcW w:w="511" w:type="dxa"/>
            <w:vAlign w:val="center"/>
          </w:tcPr>
          <w:p w14:paraId="0D0A471B"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5E5685B6"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38548C15"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wejścia na teren zakładu pracowników Wykonawcy / Podwykonawcy,</w:t>
            </w:r>
          </w:p>
          <w:p w14:paraId="1E8EC9DD"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poruszania się na terenie zakładu,</w:t>
            </w:r>
          </w:p>
          <w:p w14:paraId="66E2DAA8"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wnoszenia sprzętu i urządzeń na teren zakładu,</w:t>
            </w:r>
          </w:p>
          <w:p w14:paraId="27EB41CA"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używania sprzętu ochrony indywidualnej,</w:t>
            </w:r>
          </w:p>
          <w:p w14:paraId="0747A54C"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629D0FF3"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41920A8C" w14:textId="77777777" w:rsidTr="00721DF8">
        <w:trPr>
          <w:jc w:val="center"/>
        </w:trPr>
        <w:tc>
          <w:tcPr>
            <w:tcW w:w="511" w:type="dxa"/>
            <w:vAlign w:val="center"/>
          </w:tcPr>
          <w:p w14:paraId="636392AA"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7DFE7951"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2681186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16313557" w14:textId="77777777" w:rsidTr="00721DF8">
        <w:trPr>
          <w:jc w:val="center"/>
        </w:trPr>
        <w:tc>
          <w:tcPr>
            <w:tcW w:w="511" w:type="dxa"/>
            <w:vAlign w:val="center"/>
          </w:tcPr>
          <w:p w14:paraId="1AAB829D" w14:textId="77777777" w:rsidR="00821BAA" w:rsidRPr="00975B9F" w:rsidRDefault="00821BAA" w:rsidP="00821BAA">
            <w:pPr>
              <w:suppressAutoHyphens w:val="0"/>
              <w:spacing w:after="0" w:line="240" w:lineRule="auto"/>
              <w:rPr>
                <w:rFonts w:cs="Arial"/>
                <w:bCs/>
              </w:rPr>
            </w:pPr>
            <w:r w:rsidRPr="00975B9F">
              <w:rPr>
                <w:rFonts w:cs="Arial"/>
                <w:bCs/>
              </w:rPr>
              <w:lastRenderedPageBreak/>
              <w:t>4</w:t>
            </w:r>
          </w:p>
        </w:tc>
        <w:tc>
          <w:tcPr>
            <w:tcW w:w="8070" w:type="dxa"/>
          </w:tcPr>
          <w:p w14:paraId="40BE8E23"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695FAB0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613B96BE" w14:textId="77777777" w:rsidTr="00721DF8">
        <w:trPr>
          <w:jc w:val="center"/>
        </w:trPr>
        <w:tc>
          <w:tcPr>
            <w:tcW w:w="511" w:type="dxa"/>
            <w:vAlign w:val="center"/>
          </w:tcPr>
          <w:p w14:paraId="78D7FF80"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1171DAD9"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57E5685C"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16E16DBD"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0A78B6E4" w14:textId="77777777" w:rsidTr="00721DF8">
        <w:trPr>
          <w:jc w:val="center"/>
        </w:trPr>
        <w:tc>
          <w:tcPr>
            <w:tcW w:w="511" w:type="dxa"/>
            <w:vAlign w:val="center"/>
          </w:tcPr>
          <w:p w14:paraId="4612E1DF"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5D700299"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2D209893"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568A15F2"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540CF15D" w14:textId="77777777" w:rsidR="00821BAA" w:rsidRPr="00975B9F" w:rsidRDefault="00821BAA" w:rsidP="00821BAA">
      <w:pPr>
        <w:suppressAutoHyphens w:val="0"/>
        <w:spacing w:after="160" w:line="259" w:lineRule="auto"/>
        <w:rPr>
          <w:rFonts w:eastAsiaTheme="minorHAnsi" w:cs="Arial"/>
          <w:lang w:eastAsia="en-US"/>
        </w:rPr>
      </w:pPr>
    </w:p>
    <w:p w14:paraId="0F9460E5"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7" w:name="_Toc133305875"/>
      <w:r w:rsidRPr="00975B9F">
        <w:rPr>
          <w:rFonts w:cs="Arial"/>
          <w:b/>
          <w:iCs/>
        </w:rPr>
        <w:lastRenderedPageBreak/>
        <w:t>ZAŁĄCZNIK NR 4b-2</w:t>
      </w:r>
      <w:r w:rsidRPr="00975B9F">
        <w:rPr>
          <w:rFonts w:cs="Arial"/>
          <w:b/>
          <w:iCs/>
        </w:rPr>
        <w:br/>
        <w:t>Wzór zawiadomienia o zdarzeniu wypadkowym</w:t>
      </w:r>
      <w:bookmarkEnd w:id="127"/>
    </w:p>
    <w:p w14:paraId="4A55D814" w14:textId="77777777" w:rsidR="00821BAA" w:rsidRPr="00975B9F" w:rsidRDefault="00821BAA" w:rsidP="00821BAA">
      <w:pPr>
        <w:suppressAutoHyphens w:val="0"/>
        <w:spacing w:after="0" w:line="240" w:lineRule="auto"/>
        <w:jc w:val="both"/>
        <w:rPr>
          <w:rFonts w:cs="Arial"/>
        </w:rPr>
      </w:pPr>
    </w:p>
    <w:p w14:paraId="5A4F5B85"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3176D881"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375CA8E0"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78C7754F" w14:textId="77777777" w:rsidR="00821BAA" w:rsidRPr="00975B9F" w:rsidRDefault="00821BAA" w:rsidP="00821BAA">
      <w:pPr>
        <w:suppressAutoHyphens w:val="0"/>
        <w:spacing w:after="0" w:line="240" w:lineRule="auto"/>
        <w:jc w:val="both"/>
        <w:rPr>
          <w:rFonts w:cs="Arial"/>
          <w:i/>
          <w:iCs/>
        </w:rPr>
      </w:pPr>
    </w:p>
    <w:p w14:paraId="16EC5309"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033A3326"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6AC8F917" w14:textId="77777777" w:rsidR="00821BAA" w:rsidRPr="00975B9F" w:rsidRDefault="00821BAA" w:rsidP="00821BAA">
      <w:pPr>
        <w:suppressAutoHyphens w:val="0"/>
        <w:spacing w:after="0" w:line="240" w:lineRule="auto"/>
        <w:jc w:val="both"/>
        <w:rPr>
          <w:rFonts w:cs="Arial"/>
          <w:i/>
          <w:iCs/>
        </w:rPr>
      </w:pPr>
    </w:p>
    <w:p w14:paraId="3B08E1B7" w14:textId="77777777" w:rsidR="00821BAA" w:rsidRPr="00975B9F" w:rsidRDefault="00821BAA" w:rsidP="00821BAA">
      <w:pPr>
        <w:suppressAutoHyphens w:val="0"/>
        <w:spacing w:after="0" w:line="240" w:lineRule="auto"/>
        <w:jc w:val="both"/>
        <w:rPr>
          <w:rFonts w:cs="Arial"/>
          <w:i/>
          <w:iCs/>
        </w:rPr>
      </w:pPr>
    </w:p>
    <w:p w14:paraId="5EC80BB6"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3B7623FA"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3E4F0603" w14:textId="77777777" w:rsidR="00821BAA" w:rsidRPr="00975B9F" w:rsidRDefault="00821BAA" w:rsidP="00821BAA">
      <w:pPr>
        <w:suppressAutoHyphens w:val="0"/>
        <w:spacing w:after="0" w:line="240" w:lineRule="auto"/>
        <w:jc w:val="both"/>
        <w:rPr>
          <w:rFonts w:cs="Arial"/>
          <w:i/>
          <w:iCs/>
        </w:rPr>
      </w:pPr>
    </w:p>
    <w:p w14:paraId="78A672E9" w14:textId="77777777" w:rsidR="00821BAA" w:rsidRPr="00975B9F" w:rsidRDefault="00821BAA" w:rsidP="00821BAA">
      <w:pPr>
        <w:suppressAutoHyphens w:val="0"/>
        <w:spacing w:after="0" w:line="240" w:lineRule="auto"/>
        <w:jc w:val="both"/>
        <w:rPr>
          <w:rFonts w:cs="Arial"/>
        </w:rPr>
      </w:pPr>
    </w:p>
    <w:p w14:paraId="24933BF9" w14:textId="77777777" w:rsidR="00821BAA" w:rsidRPr="00975B9F" w:rsidRDefault="00821BAA" w:rsidP="00821BAA">
      <w:pPr>
        <w:suppressAutoHyphens w:val="0"/>
        <w:spacing w:after="0" w:line="240" w:lineRule="auto"/>
        <w:jc w:val="both"/>
        <w:rPr>
          <w:rFonts w:cs="Arial"/>
        </w:rPr>
      </w:pPr>
    </w:p>
    <w:p w14:paraId="3F708584"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5ABEEC6C" w14:textId="77777777" w:rsidR="00821BAA" w:rsidRPr="00975B9F" w:rsidRDefault="00821BAA" w:rsidP="00821BAA">
      <w:pPr>
        <w:suppressAutoHyphens w:val="0"/>
        <w:spacing w:after="0" w:line="240" w:lineRule="auto"/>
        <w:jc w:val="both"/>
        <w:rPr>
          <w:rFonts w:cs="Arial"/>
          <w:b/>
        </w:rPr>
      </w:pPr>
    </w:p>
    <w:p w14:paraId="6980D269" w14:textId="77777777" w:rsidR="00821BAA" w:rsidRPr="00975B9F" w:rsidRDefault="00821BAA" w:rsidP="00821BAA">
      <w:pPr>
        <w:suppressAutoHyphens w:val="0"/>
        <w:spacing w:after="0" w:line="240" w:lineRule="auto"/>
        <w:jc w:val="both"/>
        <w:rPr>
          <w:rFonts w:cs="Arial"/>
          <w:b/>
        </w:rPr>
      </w:pPr>
    </w:p>
    <w:p w14:paraId="0E14E48F"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Imię i nazwisko osoby poszkodowanej…………………….…………………………………………</w:t>
      </w:r>
    </w:p>
    <w:p w14:paraId="5290F054"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Nazwa Wykonawcy/Podwykonawcy ……..…………………………….……………………………………...………………..</w:t>
      </w:r>
    </w:p>
    <w:p w14:paraId="1D60B111"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Data i godzina zdarzenia …………………………………………........………..……</w:t>
      </w:r>
    </w:p>
    <w:p w14:paraId="217597E5"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Miejsce zdarzenia ………………………………………………………..……………</w:t>
      </w:r>
    </w:p>
    <w:p w14:paraId="3750E0F1"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34D25298"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Skutki zdarzenia ………………………………………………………………………</w:t>
      </w:r>
    </w:p>
    <w:p w14:paraId="03B77148" w14:textId="77777777" w:rsidR="00821BAA" w:rsidRPr="00975B9F" w:rsidRDefault="00821BAA" w:rsidP="00821BAA">
      <w:pPr>
        <w:suppressAutoHyphens w:val="0"/>
        <w:spacing w:after="0" w:line="240" w:lineRule="auto"/>
        <w:ind w:left="360"/>
        <w:rPr>
          <w:rFonts w:cs="Arial"/>
        </w:rPr>
      </w:pPr>
      <w:r w:rsidRPr="00975B9F">
        <w:rPr>
          <w:rFonts w:cs="Arial"/>
        </w:rPr>
        <w:t>………………………………………………………………………………………………………………….</w:t>
      </w:r>
    </w:p>
    <w:p w14:paraId="2F818563" w14:textId="77777777" w:rsidR="00821BAA" w:rsidRPr="00975B9F" w:rsidRDefault="00821BAA" w:rsidP="00D362A2">
      <w:pPr>
        <w:numPr>
          <w:ilvl w:val="0"/>
          <w:numId w:val="65"/>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16E70394" w14:textId="77777777" w:rsidR="00821BAA" w:rsidRPr="00975B9F" w:rsidRDefault="00821BAA" w:rsidP="00D362A2">
      <w:pPr>
        <w:numPr>
          <w:ilvl w:val="0"/>
          <w:numId w:val="66"/>
        </w:numPr>
        <w:suppressAutoHyphens w:val="0"/>
        <w:spacing w:after="0" w:line="360" w:lineRule="auto"/>
        <w:rPr>
          <w:rFonts w:cs="Arial"/>
        </w:rPr>
      </w:pPr>
      <w:r w:rsidRPr="00975B9F">
        <w:rPr>
          <w:rFonts w:cs="Arial"/>
        </w:rPr>
        <w:t>……………………………………………………………………………………………………………..</w:t>
      </w:r>
    </w:p>
    <w:p w14:paraId="37810BB9" w14:textId="77777777" w:rsidR="00821BAA" w:rsidRPr="00975B9F" w:rsidRDefault="00821BAA" w:rsidP="00821BAA">
      <w:pPr>
        <w:suppressAutoHyphens w:val="0"/>
        <w:spacing w:after="0" w:line="360" w:lineRule="auto"/>
        <w:ind w:left="360"/>
        <w:rPr>
          <w:rFonts w:cs="Arial"/>
        </w:rPr>
      </w:pPr>
      <w:r w:rsidRPr="00975B9F">
        <w:rPr>
          <w:rFonts w:cs="Arial"/>
        </w:rPr>
        <w:t>b)  …………………………………………..…………………………………………….……………………</w:t>
      </w:r>
    </w:p>
    <w:p w14:paraId="6CAB9291" w14:textId="77777777" w:rsidR="00821BAA" w:rsidRPr="00975B9F" w:rsidRDefault="00821BAA" w:rsidP="00D362A2">
      <w:pPr>
        <w:numPr>
          <w:ilvl w:val="0"/>
          <w:numId w:val="65"/>
        </w:numPr>
        <w:suppressAutoHyphens w:val="0"/>
        <w:spacing w:after="0" w:line="360" w:lineRule="auto"/>
        <w:rPr>
          <w:rFonts w:cs="Arial"/>
        </w:rPr>
      </w:pPr>
      <w:r w:rsidRPr="00975B9F">
        <w:rPr>
          <w:rFonts w:cs="Arial"/>
        </w:rPr>
        <w:t>Opis zdarzenia :</w:t>
      </w:r>
    </w:p>
    <w:p w14:paraId="0D22C721" w14:textId="77777777" w:rsidR="00821BAA" w:rsidRPr="00975B9F" w:rsidRDefault="00821BAA" w:rsidP="00821BAA">
      <w:pPr>
        <w:suppressAutoHyphens w:val="0"/>
        <w:spacing w:after="0" w:line="360" w:lineRule="auto"/>
        <w:ind w:left="360"/>
        <w:rPr>
          <w:rFonts w:cs="Arial"/>
        </w:rPr>
      </w:pPr>
      <w:r w:rsidRPr="00975B9F">
        <w:rPr>
          <w:rFonts w:cs="Arial"/>
        </w:rPr>
        <w:t>…………………………………………………………………………………………………...…………………………………………………</w:t>
      </w:r>
    </w:p>
    <w:p w14:paraId="0A3DF99C" w14:textId="77777777" w:rsidR="00821BAA" w:rsidRPr="00975B9F" w:rsidRDefault="00821BAA" w:rsidP="00821BAA">
      <w:pPr>
        <w:suppressAutoHyphens w:val="0"/>
        <w:spacing w:after="0" w:line="360" w:lineRule="auto"/>
        <w:ind w:left="360"/>
        <w:rPr>
          <w:rFonts w:cs="Arial"/>
        </w:rPr>
      </w:pPr>
      <w:r w:rsidRPr="00975B9F">
        <w:rPr>
          <w:rFonts w:cs="Arial"/>
        </w:rPr>
        <w:t>………………………………………………………………………………………………………………………………………………………</w:t>
      </w:r>
    </w:p>
    <w:p w14:paraId="069D8721" w14:textId="77777777" w:rsidR="00821BAA" w:rsidRPr="00975B9F" w:rsidRDefault="00821BAA" w:rsidP="00821BAA">
      <w:pPr>
        <w:suppressAutoHyphens w:val="0"/>
        <w:spacing w:after="0" w:line="360" w:lineRule="auto"/>
        <w:ind w:left="360"/>
        <w:rPr>
          <w:rFonts w:cs="Arial"/>
        </w:rPr>
      </w:pPr>
      <w:r w:rsidRPr="00975B9F">
        <w:rPr>
          <w:rFonts w:cs="Arial"/>
        </w:rPr>
        <w:t>…………………………………………………………………………………………………...…………..…………………………………….</w:t>
      </w:r>
    </w:p>
    <w:p w14:paraId="6455ABF7" w14:textId="77777777" w:rsidR="00821BAA" w:rsidRPr="00975B9F" w:rsidRDefault="00821BAA" w:rsidP="00821BAA">
      <w:pPr>
        <w:suppressAutoHyphens w:val="0"/>
        <w:spacing w:after="0" w:line="360" w:lineRule="auto"/>
        <w:ind w:left="360"/>
        <w:rPr>
          <w:rFonts w:cs="Arial"/>
        </w:rPr>
      </w:pPr>
      <w:r w:rsidRPr="00975B9F">
        <w:rPr>
          <w:rFonts w:cs="Arial"/>
        </w:rPr>
        <w:t>……………………………………………………………………………………………………...………………………………………………</w:t>
      </w:r>
    </w:p>
    <w:p w14:paraId="45B31EA9" w14:textId="77777777" w:rsidR="00821BAA" w:rsidRPr="00975B9F" w:rsidRDefault="00821BAA" w:rsidP="00821BAA">
      <w:pPr>
        <w:suppressAutoHyphens w:val="0"/>
        <w:spacing w:after="0" w:line="360" w:lineRule="auto"/>
        <w:ind w:left="360"/>
        <w:rPr>
          <w:rFonts w:cs="Arial"/>
        </w:rPr>
      </w:pPr>
      <w:r w:rsidRPr="00975B9F">
        <w:rPr>
          <w:rFonts w:cs="Arial"/>
        </w:rPr>
        <w:t>………………………………………………………………………………………………………………….…………………………………...……………………………………………………………………………………………………………………………………………………..………………………………………………………………………………………………………………………………………………………</w:t>
      </w:r>
    </w:p>
    <w:p w14:paraId="03AC23DF" w14:textId="77777777" w:rsidR="00821BAA" w:rsidRPr="00975B9F" w:rsidRDefault="00821BAA" w:rsidP="00821BAA">
      <w:pPr>
        <w:suppressAutoHyphens w:val="0"/>
        <w:spacing w:after="0" w:line="240" w:lineRule="auto"/>
        <w:ind w:left="360"/>
        <w:jc w:val="both"/>
        <w:rPr>
          <w:rFonts w:cs="Arial"/>
        </w:rPr>
      </w:pPr>
    </w:p>
    <w:p w14:paraId="7DE8D9C1"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68F6C6B5"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5E3208DC"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408ACA78"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278642AD"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64B89B98"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8" w:name="_Toc133305876"/>
      <w:r w:rsidRPr="00975B9F">
        <w:rPr>
          <w:rFonts w:cs="Arial"/>
          <w:b/>
          <w:iCs/>
        </w:rPr>
        <w:lastRenderedPageBreak/>
        <w:t>ZAŁĄCZNIK NR 4c</w:t>
      </w:r>
      <w:r w:rsidRPr="00975B9F">
        <w:rPr>
          <w:rFonts w:cs="Arial"/>
          <w:b/>
          <w:iCs/>
        </w:rPr>
        <w:br/>
        <w:t>Standard środowiskowy dla Wykonawców i Podwykonawców</w:t>
      </w:r>
      <w:bookmarkEnd w:id="128"/>
    </w:p>
    <w:p w14:paraId="193611A1" w14:textId="77777777" w:rsidR="00821BAA" w:rsidRPr="00975B9F" w:rsidRDefault="00821BAA" w:rsidP="00D362A2">
      <w:pPr>
        <w:numPr>
          <w:ilvl w:val="0"/>
          <w:numId w:val="49"/>
        </w:numPr>
        <w:suppressAutoHyphens w:val="0"/>
        <w:spacing w:after="0" w:line="240" w:lineRule="auto"/>
        <w:ind w:left="426" w:hanging="426"/>
        <w:contextualSpacing/>
        <w:jc w:val="both"/>
        <w:rPr>
          <w:rFonts w:cs="Arial"/>
          <w:b/>
        </w:rPr>
      </w:pPr>
      <w:r w:rsidRPr="00975B9F">
        <w:rPr>
          <w:rFonts w:cs="Arial"/>
          <w:b/>
        </w:rPr>
        <w:t>INFORMACJE OGÓLNE</w:t>
      </w:r>
    </w:p>
    <w:p w14:paraId="4A4F072F"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54D36AAB"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4DAFFEBB"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73CC3940"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7CBD4CF9"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53EEF10"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5A65DD00"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10DC3EF1"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6C675347" w14:textId="77777777" w:rsidR="00821BAA" w:rsidRPr="00975B9F" w:rsidRDefault="00821BAA" w:rsidP="00D362A2">
      <w:pPr>
        <w:numPr>
          <w:ilvl w:val="0"/>
          <w:numId w:val="49"/>
        </w:numPr>
        <w:suppressAutoHyphens w:val="0"/>
        <w:spacing w:after="0" w:line="240" w:lineRule="auto"/>
        <w:ind w:left="426" w:hanging="426"/>
        <w:contextualSpacing/>
        <w:jc w:val="both"/>
        <w:rPr>
          <w:rFonts w:cs="Arial"/>
          <w:b/>
        </w:rPr>
      </w:pPr>
      <w:r w:rsidRPr="00975B9F">
        <w:rPr>
          <w:rFonts w:cs="Arial"/>
          <w:b/>
        </w:rPr>
        <w:t>WYKONAWCY I PODWYKONAWCY</w:t>
      </w:r>
    </w:p>
    <w:p w14:paraId="52F2BFAE"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45B05DD6" w14:textId="77777777" w:rsidR="00821BAA" w:rsidRPr="00975B9F" w:rsidRDefault="00821BAA" w:rsidP="00D362A2">
      <w:pPr>
        <w:numPr>
          <w:ilvl w:val="1"/>
          <w:numId w:val="48"/>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1A0CBC9A"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75AC1BF6"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66B99929"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7935B034" w14:textId="77777777" w:rsidR="00821BAA" w:rsidRPr="00975B9F" w:rsidRDefault="00821BAA" w:rsidP="00D362A2">
      <w:pPr>
        <w:numPr>
          <w:ilvl w:val="1"/>
          <w:numId w:val="48"/>
        </w:numPr>
        <w:tabs>
          <w:tab w:val="left" w:pos="567"/>
          <w:tab w:val="left" w:pos="1411"/>
        </w:tabs>
        <w:suppressAutoHyphens w:val="0"/>
        <w:spacing w:after="0" w:line="240" w:lineRule="auto"/>
        <w:ind w:left="567" w:hanging="283"/>
        <w:rPr>
          <w:rFonts w:cs="Arial"/>
        </w:rPr>
      </w:pPr>
      <w:r w:rsidRPr="00975B9F">
        <w:rPr>
          <w:rFonts w:cs="Arial"/>
        </w:rPr>
        <w:t>zużycie mediów.</w:t>
      </w:r>
    </w:p>
    <w:p w14:paraId="1BB5B3D4"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24C08616"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08E4CB11"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4C4F132E"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109FBAE8"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5AD21F09"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49FD846B"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1DCDE925"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7F75F5F9" w14:textId="77777777" w:rsidR="00821BAA" w:rsidRPr="00975B9F" w:rsidRDefault="00821BAA" w:rsidP="00821BAA">
      <w:pPr>
        <w:tabs>
          <w:tab w:val="left" w:pos="284"/>
        </w:tabs>
        <w:suppressAutoHyphens w:val="0"/>
        <w:spacing w:after="0" w:line="240" w:lineRule="auto"/>
        <w:ind w:left="284" w:right="1"/>
        <w:jc w:val="both"/>
        <w:rPr>
          <w:rFonts w:cs="Arial"/>
        </w:rPr>
      </w:pPr>
    </w:p>
    <w:p w14:paraId="6B6A40E0"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lastRenderedPageBreak/>
        <w:t>III. INFORMACJE DODATKOWE</w:t>
      </w:r>
    </w:p>
    <w:p w14:paraId="6647AF1C"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6715A800"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9"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29"/>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741FBBA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DAF83E"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F72401C"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7D1246FD"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3A496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6A03344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06DF1F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4E79E78" w14:textId="77777777" w:rsidR="00821BAA" w:rsidRPr="00975B9F" w:rsidRDefault="00821BAA" w:rsidP="00D362A2">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14B71500" w14:textId="77777777" w:rsidR="00821BAA" w:rsidRPr="00975B9F" w:rsidRDefault="00821BAA" w:rsidP="00D362A2">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AD50D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69C2ECE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7F8E2EE"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2269037"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C7759F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7C3B390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60694FB"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8E5D30" w14:textId="77777777" w:rsidR="00821BAA" w:rsidRPr="00975B9F" w:rsidRDefault="00821BAA" w:rsidP="00D362A2">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7199EBF3" w14:textId="77777777" w:rsidR="00821BAA" w:rsidRPr="00975B9F" w:rsidRDefault="00821BAA" w:rsidP="00D362A2">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8FDD0A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76A5F10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70722D4"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7CFC082"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Prowadzenie robót niezgodnie z umową, wymaganiami wewnętrznymi ORLEN OIL poleceniami Służby BHP lub osób sprawujących nadzór.</w:t>
            </w:r>
          </w:p>
          <w:p w14:paraId="38191C7C"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Przebywanie osoby nieuprawnionej w miejscu niedozwolonym, samowolne wejście na teren instalacji produkcyjnych/magazynowych, parku zbiorników.</w:t>
            </w:r>
          </w:p>
          <w:p w14:paraId="3666920C"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7FD9766"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10AC033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71BA21B"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26D1A1"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1E44F5F1"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przez pracownika środków ochrony indywidualnej niespełniających wymagań oceny zgodności.</w:t>
            </w:r>
          </w:p>
          <w:p w14:paraId="569BD9F8"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Niestosowanie właściwej odzieży i obuwia roboczego/ochronnego.</w:t>
            </w:r>
          </w:p>
          <w:p w14:paraId="3405DA82"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9C77C7"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5EBE1E6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04C48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BF43D91"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Niestosowanie się kierującego pojazdem do przepisów prawa o ruchu drogowym na terenie ORLEN OIL lub wyznaczonej trasy przejazdu.</w:t>
            </w:r>
          </w:p>
          <w:p w14:paraId="63EACB4D"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Parkowanie pojazdu w miejscu do tego niewyznaczonym.</w:t>
            </w:r>
          </w:p>
          <w:p w14:paraId="41862AE7"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328C94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5CF3179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EA03F90"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4B3465D"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Niezapewnienie na terenie prowadzonych prac należytego ładu i porządku.</w:t>
            </w:r>
          </w:p>
          <w:p w14:paraId="0C9F2977"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Nieprzestrzeganie przepisów BHP, ppoż. przy magazynowaniu i składowaniu materiałów i urządzeń.</w:t>
            </w:r>
          </w:p>
          <w:p w14:paraId="51067F3D"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Brak wygrodzenia stref niebezpiecznych.</w:t>
            </w:r>
          </w:p>
          <w:p w14:paraId="014C2C2B"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2471B6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23D8238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4DC9A46"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E1765E4"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niespełniającego wymagań oceny zgodności.</w:t>
            </w:r>
          </w:p>
          <w:p w14:paraId="72ACBC68"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nieposiadającego aktualnego przeglądu technicznego lub nieposiadającego oznaczenia przeglądu</w:t>
            </w:r>
          </w:p>
          <w:p w14:paraId="67C4E727"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niesprawnej maszyny, urządzenia i narzędzia.</w:t>
            </w:r>
          </w:p>
          <w:p w14:paraId="07E4A94D"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A3F923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3880698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5D73DE5"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6E43D9"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Brak podręcznego sprzętu gaśniczego lub umiejscowienie go w sposób uniemożliwiający szybkie użycie.</w:t>
            </w:r>
          </w:p>
          <w:p w14:paraId="2A2DA484"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z nieważnym terminem legalizacji.</w:t>
            </w:r>
          </w:p>
          <w:p w14:paraId="340D16C6"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2F73F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33ABC88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5D2CB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E887B89"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i eksploatacja rusztowania niezgodnie z dokumentacją producenta lub projektem indywidualnym.</w:t>
            </w:r>
          </w:p>
          <w:p w14:paraId="34F80C90"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lub demontaż rusztowania przez pracownika nieposiadającego wymaganych do tych prac uprawnień.</w:t>
            </w:r>
          </w:p>
          <w:p w14:paraId="2B06C954"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Używanie rusztowania bez odbioru technicznego lub przeglądu dekadowego. Odbiór techniczny rusztowania przez osobą nieuprawnioną.</w:t>
            </w:r>
          </w:p>
          <w:p w14:paraId="3E666D43"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Brak wpisu odbioru rusztowania do dziennika budowy lub sporządzenia protokołu odbioru technicznego rusztowania.</w:t>
            </w:r>
          </w:p>
          <w:p w14:paraId="7A7A83B2"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91B342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3312C68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39BF0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2619E3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600ADA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7DD651E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257AB6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5726EC"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7CEE7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5B59FCC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110DF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351B11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03C2E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2BF68E9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6443B3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2A142D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1F8D137C"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niewydawanie poleceń przez hakowego operatorowi żurawia,</w:t>
            </w:r>
          </w:p>
          <w:p w14:paraId="0231416F"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rozpoczynanie przez operatora żurawia operacji transportowej ładunku bez polecenia hakowego lub bez używania sygnału dźwiękowego,</w:t>
            </w:r>
          </w:p>
          <w:p w14:paraId="36A7FA72"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niestosowanie lin kierunkowych do prowadzenia ładunków,</w:t>
            </w:r>
          </w:p>
          <w:p w14:paraId="653FA6F4"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F4D0A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20057DA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CC8CF2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EBF1F7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28244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624DBE7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DB26E3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13B5288"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D9EC5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189CCA1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91DAA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57D8A84"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3C37A1A0" w14:textId="77777777" w:rsidR="00821BAA" w:rsidRPr="00975B9F" w:rsidRDefault="00821BAA" w:rsidP="00D362A2">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3D404F64" w14:textId="77777777" w:rsidR="00821BAA" w:rsidRPr="00975B9F" w:rsidRDefault="00821BAA" w:rsidP="00D362A2">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32881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1B69DB4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02342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9981E9A" w14:textId="77777777" w:rsidR="00821BAA" w:rsidRPr="00975B9F" w:rsidRDefault="00821BAA" w:rsidP="00D362A2">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szkolenia okresowego BHP lub uprawnień koniecznych do realizacji zadania</w:t>
            </w:r>
          </w:p>
          <w:p w14:paraId="1BDAD0A4" w14:textId="77777777" w:rsidR="00821BAA" w:rsidRPr="00975B9F" w:rsidRDefault="00821BAA" w:rsidP="00D362A2">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82DD2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6F2C353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0E3E0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86DBF4D" w14:textId="77777777" w:rsidR="00821BAA" w:rsidRPr="00975B9F" w:rsidRDefault="00821BAA" w:rsidP="00D362A2">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Zastawianie dróg, wyjść ewakuacyjnych, dostępu do podręcznego sprzętu gaśniczego</w:t>
            </w:r>
          </w:p>
          <w:p w14:paraId="7550A803" w14:textId="77777777" w:rsidR="00821BAA" w:rsidRPr="00975B9F" w:rsidRDefault="00821BAA" w:rsidP="00D362A2">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4A806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6BC4B02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E01BA3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350F3E4" w14:textId="77777777" w:rsidR="00821BAA" w:rsidRPr="00975B9F" w:rsidRDefault="00821BAA" w:rsidP="00D362A2">
            <w:pPr>
              <w:numPr>
                <w:ilvl w:val="0"/>
                <w:numId w:val="93"/>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03A968F8" w14:textId="77777777" w:rsidR="00821BAA" w:rsidRPr="00975B9F" w:rsidRDefault="00821BAA" w:rsidP="00D362A2">
            <w:pPr>
              <w:numPr>
                <w:ilvl w:val="0"/>
                <w:numId w:val="93"/>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52C9E6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2A5A7EC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A5A10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41E7410" w14:textId="77777777" w:rsidR="00821BAA" w:rsidRPr="00975B9F" w:rsidRDefault="00821BAA" w:rsidP="00D362A2">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0F57556B" w14:textId="77777777" w:rsidR="00821BAA" w:rsidRPr="00975B9F" w:rsidRDefault="00821BAA" w:rsidP="00D362A2">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474A7E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EFFF59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BE1F5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4C502ED" w14:textId="77777777" w:rsidR="00821BAA" w:rsidRPr="00975B9F" w:rsidRDefault="00821BAA" w:rsidP="00D362A2">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250E3277" w14:textId="77777777" w:rsidR="00821BAA" w:rsidRPr="00975B9F" w:rsidRDefault="00821BAA" w:rsidP="00D362A2">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CB2B61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008155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7E1B1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CE13A4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84E31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6BA7E05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2852DF"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0016CB"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77453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4F6BD8B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55753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37FA21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279382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5768976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65557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58DB664"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89AD84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6285224F" w14:textId="77777777" w:rsidR="00821BAA" w:rsidRPr="00975B9F" w:rsidRDefault="00821BAA" w:rsidP="00821BAA">
      <w:pPr>
        <w:suppressAutoHyphens w:val="0"/>
        <w:spacing w:after="160" w:line="259" w:lineRule="auto"/>
        <w:rPr>
          <w:rFonts w:eastAsiaTheme="minorHAnsi" w:cs="Arial"/>
          <w:lang w:eastAsia="en-US"/>
        </w:rPr>
      </w:pPr>
    </w:p>
    <w:p w14:paraId="28820D03"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2039FD8A" w14:textId="77777777" w:rsidR="00481094" w:rsidRPr="00702C30" w:rsidRDefault="00481094" w:rsidP="00481094">
      <w:pPr>
        <w:pStyle w:val="Nagwek2"/>
      </w:pPr>
      <w:bookmarkStart w:id="130" w:name="_Toc65498628"/>
      <w:bookmarkStart w:id="131" w:name="_Toc65498673"/>
      <w:bookmarkStart w:id="132" w:name="_Toc167795055"/>
      <w:bookmarkEnd w:id="119"/>
      <w:bookmarkEnd w:id="120"/>
      <w:bookmarkEnd w:id="122"/>
      <w:r w:rsidRPr="00702C30">
        <w:lastRenderedPageBreak/>
        <w:t>Załącznik nr 5</w:t>
      </w:r>
      <w:r w:rsidRPr="00702C30">
        <w:br/>
        <w:t>Zobowiązania Zamawiającego</w:t>
      </w:r>
      <w:bookmarkEnd w:id="130"/>
      <w:bookmarkEnd w:id="131"/>
      <w:bookmarkEnd w:id="132"/>
      <w:r w:rsidRPr="00702C30">
        <w:t xml:space="preserve"> </w:t>
      </w:r>
    </w:p>
    <w:p w14:paraId="6BC05B9D"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5D2D3B64"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4D8796FC"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65B8329D" w14:textId="77777777" w:rsidR="00481094" w:rsidRPr="00702C30" w:rsidRDefault="00481094" w:rsidP="00D362A2">
            <w:pPr>
              <w:numPr>
                <w:ilvl w:val="0"/>
                <w:numId w:val="67"/>
              </w:numPr>
              <w:spacing w:after="0" w:line="240" w:lineRule="auto"/>
              <w:rPr>
                <w:rFonts w:cs="Arial"/>
                <w:color w:val="000000"/>
              </w:rPr>
            </w:pPr>
            <w:r w:rsidRPr="00702C30">
              <w:rPr>
                <w:rFonts w:cs="Arial"/>
                <w:color w:val="000000"/>
              </w:rPr>
              <w:t xml:space="preserve">gniazd remontowych energii elektrycznej, </w:t>
            </w:r>
          </w:p>
          <w:p w14:paraId="667A8E8B" w14:textId="77777777" w:rsidR="00481094" w:rsidRPr="00702C30" w:rsidRDefault="00481094" w:rsidP="00D362A2">
            <w:pPr>
              <w:numPr>
                <w:ilvl w:val="0"/>
                <w:numId w:val="67"/>
              </w:numPr>
              <w:spacing w:after="0" w:line="240" w:lineRule="auto"/>
              <w:rPr>
                <w:rFonts w:cs="Arial"/>
                <w:color w:val="000000"/>
              </w:rPr>
            </w:pPr>
            <w:r w:rsidRPr="00702C30">
              <w:rPr>
                <w:rFonts w:cs="Arial"/>
                <w:color w:val="000000"/>
              </w:rPr>
              <w:t>wody</w:t>
            </w:r>
          </w:p>
          <w:p w14:paraId="06BB5EB7" w14:textId="77777777" w:rsidR="00481094" w:rsidRPr="00CE0E9D" w:rsidRDefault="00481094" w:rsidP="00D362A2">
            <w:pPr>
              <w:numPr>
                <w:ilvl w:val="0"/>
                <w:numId w:val="67"/>
              </w:numPr>
              <w:spacing w:after="0" w:line="240" w:lineRule="auto"/>
              <w:rPr>
                <w:rFonts w:cs="Arial"/>
                <w:color w:val="000000"/>
              </w:rPr>
            </w:pPr>
            <w:r w:rsidRPr="00CE0E9D">
              <w:rPr>
                <w:rFonts w:cs="Arial"/>
                <w:color w:val="000000"/>
              </w:rPr>
              <w:t>tymczasowego miejsca składowania materiałów</w:t>
            </w:r>
          </w:p>
        </w:tc>
      </w:tr>
    </w:tbl>
    <w:p w14:paraId="2B4C4BEA" w14:textId="77777777" w:rsidR="00481094" w:rsidRPr="00702C30" w:rsidRDefault="00481094" w:rsidP="00481094">
      <w:pPr>
        <w:spacing w:after="0" w:line="240" w:lineRule="auto"/>
        <w:jc w:val="center"/>
        <w:rPr>
          <w:rFonts w:cs="Arial"/>
          <w:b/>
          <w:u w:val="single"/>
        </w:rPr>
      </w:pPr>
    </w:p>
    <w:p w14:paraId="290908A8" w14:textId="77777777" w:rsidR="00481094" w:rsidRPr="00702C30" w:rsidRDefault="00481094" w:rsidP="00481094">
      <w:pPr>
        <w:spacing w:after="0" w:line="240" w:lineRule="auto"/>
        <w:jc w:val="center"/>
        <w:rPr>
          <w:rFonts w:cs="Arial"/>
          <w:b/>
          <w:u w:val="single"/>
        </w:rPr>
      </w:pPr>
    </w:p>
    <w:p w14:paraId="5A9DD4CB" w14:textId="77777777" w:rsidR="002E30A4" w:rsidRDefault="002E30A4" w:rsidP="00AF2DC5">
      <w:pPr>
        <w:pStyle w:val="Nagwek2"/>
      </w:pPr>
      <w:bookmarkStart w:id="133" w:name="_Toc65498629"/>
      <w:bookmarkStart w:id="134" w:name="_Toc65498674"/>
      <w:bookmarkStart w:id="135" w:name="_Toc167795056"/>
      <w:r>
        <w:lastRenderedPageBreak/>
        <w:t xml:space="preserve">          </w:t>
      </w:r>
      <w:r w:rsidR="00481094" w:rsidRPr="00702C30">
        <w:t xml:space="preserve">Załącznik nr </w:t>
      </w:r>
      <w:r w:rsidR="00481094">
        <w:t>6</w:t>
      </w:r>
    </w:p>
    <w:p w14:paraId="73F95FB0" w14:textId="77777777" w:rsidR="002E30A4" w:rsidRPr="00975B9F" w:rsidRDefault="002E30A4" w:rsidP="002E30A4">
      <w:pPr>
        <w:rPr>
          <w:b/>
        </w:rPr>
      </w:pPr>
      <w:r>
        <w:t xml:space="preserve">                                                                          </w:t>
      </w:r>
      <w:r w:rsidRPr="00975B9F">
        <w:rPr>
          <w:b/>
        </w:rPr>
        <w:t xml:space="preserve"> Harmonogram</w:t>
      </w:r>
    </w:p>
    <w:p w14:paraId="40D8CB03" w14:textId="77777777" w:rsidR="00455ED9" w:rsidRDefault="00455ED9" w:rsidP="002E30A4"/>
    <w:p w14:paraId="57F11777" w14:textId="77777777" w:rsidR="00455ED9" w:rsidRDefault="00455ED9" w:rsidP="002E30A4"/>
    <w:p w14:paraId="571E2737" w14:textId="09F9D034" w:rsidR="002E30A4" w:rsidRDefault="00787211" w:rsidP="002E30A4">
      <w:r>
        <w:t xml:space="preserve"> </w:t>
      </w:r>
    </w:p>
    <w:p w14:paraId="3AD353E7" w14:textId="77777777" w:rsidR="00481094" w:rsidRPr="00702C30" w:rsidRDefault="00481094" w:rsidP="00481094">
      <w:pPr>
        <w:pStyle w:val="Nagwek2"/>
      </w:pPr>
      <w:bookmarkStart w:id="136" w:name="_Toc65498630"/>
      <w:bookmarkStart w:id="137" w:name="_Toc65498675"/>
      <w:bookmarkStart w:id="138" w:name="_Toc167795057"/>
      <w:bookmarkEnd w:id="133"/>
      <w:bookmarkEnd w:id="134"/>
      <w:bookmarkEnd w:id="135"/>
      <w:r w:rsidRPr="00702C30">
        <w:lastRenderedPageBreak/>
        <w:t xml:space="preserve">Załącznik nr </w:t>
      </w:r>
      <w:r>
        <w:t>7</w:t>
      </w:r>
      <w:r w:rsidRPr="00702C30">
        <w:br/>
        <w:t>Warunki świadczenia Opieki Serwisowej w okresie Gwarancji</w:t>
      </w:r>
      <w:bookmarkEnd w:id="136"/>
      <w:bookmarkEnd w:id="137"/>
      <w:bookmarkEnd w:id="138"/>
    </w:p>
    <w:p w14:paraId="5846A679"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296D5CD4" w14:textId="63C6C8A5"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3117B7">
        <w:rPr>
          <w:rFonts w:cs="Arial"/>
          <w:b/>
        </w:rPr>
        <w:t>60</w:t>
      </w:r>
      <w:r w:rsidRPr="002C5D4F">
        <w:rPr>
          <w:rFonts w:cs="Arial"/>
          <w:b/>
        </w:rPr>
        <w:t xml:space="preserve"> miesięcy</w:t>
      </w:r>
      <w:r w:rsidRPr="002C5D4F">
        <w:rPr>
          <w:rFonts w:cs="Arial"/>
        </w:rPr>
        <w:t xml:space="preserve"> </w:t>
      </w:r>
      <w:r w:rsidRPr="00702C30">
        <w:rPr>
          <w:rFonts w:cs="Arial"/>
        </w:rPr>
        <w:t>gwarancji na</w:t>
      </w:r>
      <w:r w:rsidR="00883368">
        <w:rPr>
          <w:rFonts w:cs="Arial"/>
        </w:rPr>
        <w:t xml:space="preserve"> wszystkie </w:t>
      </w:r>
      <w:r w:rsidRPr="00702C30">
        <w:rPr>
          <w:rFonts w:cs="Arial"/>
        </w:rPr>
        <w:t xml:space="preserve"> prace </w:t>
      </w:r>
      <w:r w:rsidR="00883368">
        <w:rPr>
          <w:rFonts w:cs="Arial"/>
        </w:rPr>
        <w:t>budowlane i mechaniczno-montażowe</w:t>
      </w:r>
      <w:r w:rsidR="005A4EF3">
        <w:rPr>
          <w:rFonts w:cs="Arial"/>
        </w:rPr>
        <w:t xml:space="preserve"> </w:t>
      </w:r>
      <w:r w:rsidR="004425B8">
        <w:rPr>
          <w:rFonts w:cs="Arial"/>
        </w:rPr>
        <w:t>,</w:t>
      </w:r>
      <w:r w:rsidR="005A4EF3">
        <w:rPr>
          <w:rFonts w:cs="Arial"/>
        </w:rPr>
        <w:t>urządzenia</w:t>
      </w:r>
      <w:r w:rsidRPr="00702C30">
        <w:rPr>
          <w:rFonts w:cs="Arial"/>
        </w:rPr>
        <w:t>,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638F07EE"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01302A47"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2FD2A017"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3E5451F9" w14:textId="77777777" w:rsidR="00481094" w:rsidRPr="00F07F20" w:rsidRDefault="00481094" w:rsidP="00481094">
      <w:pPr>
        <w:spacing w:line="240" w:lineRule="auto"/>
        <w:jc w:val="both"/>
        <w:rPr>
          <w:rFonts w:cs="Arial"/>
          <w:b/>
        </w:rPr>
      </w:pPr>
      <w:r w:rsidRPr="00F07F20">
        <w:rPr>
          <w:rFonts w:cs="Arial"/>
          <w:b/>
        </w:rPr>
        <w:t>WYJAŚNIENIE TERMINÓW:</w:t>
      </w:r>
    </w:p>
    <w:p w14:paraId="43D9849A"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0AC0E084"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2471CFE4"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3D41308D"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08F05915"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07963587"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289026AE" w14:textId="77777777" w:rsidR="00481094" w:rsidRPr="00702C30" w:rsidRDefault="00481094" w:rsidP="00481094">
      <w:pPr>
        <w:spacing w:after="0" w:line="240" w:lineRule="auto"/>
        <w:jc w:val="both"/>
        <w:rPr>
          <w:rFonts w:cs="Arial"/>
        </w:rPr>
      </w:pPr>
    </w:p>
    <w:p w14:paraId="3D28A240"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5AE53E33"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t>Zamawiający w ramach bezpłatnej Opieki Serwisowej Gwarancyjnej otrzymuje u Wykonawcy następujące warunki serwisu:</w:t>
      </w:r>
    </w:p>
    <w:p w14:paraId="27901946" w14:textId="77777777" w:rsidR="00481094" w:rsidRPr="00CE0E9D" w:rsidRDefault="00481094" w:rsidP="00D362A2">
      <w:pPr>
        <w:pStyle w:val="Lista"/>
        <w:numPr>
          <w:ilvl w:val="0"/>
          <w:numId w:val="68"/>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lastRenderedPageBreak/>
        <w:t xml:space="preserve">Przystąpienie </w:t>
      </w:r>
      <w:r w:rsidRPr="00CE0E9D">
        <w:rPr>
          <w:rFonts w:ascii="Arial" w:hAnsi="Arial" w:cs="Arial"/>
        </w:rPr>
        <w:t>do usuwania wykrytych wad i usterek w następujących terminach (licząc od chwili zgłoszenia):</w:t>
      </w:r>
    </w:p>
    <w:p w14:paraId="5E2657BD"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0000C82E"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390C2A02"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22B46965" w14:textId="577EBF8F"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rsidR="00C670E3">
        <w:t xml:space="preserve"> </w:t>
      </w:r>
      <w:hyperlink r:id="rId22" w:history="1">
        <w:r w:rsidR="003117B7">
          <w:rPr>
            <w:rStyle w:val="Hipercze"/>
            <w:rFonts w:cs="Arial"/>
            <w:shd w:val="clear" w:color="auto" w:fill="FFFFFF"/>
          </w:rPr>
          <w:t>……………….@................</w:t>
        </w:r>
      </w:hyperlink>
      <w:r w:rsidR="00455ED9">
        <w:rPr>
          <w:rFonts w:cs="Arial"/>
          <w:shd w:val="clear" w:color="auto" w:fill="FFFFFF"/>
        </w:rPr>
        <w:t xml:space="preserve"> </w:t>
      </w:r>
      <w:r w:rsidR="00455ED9">
        <w:rPr>
          <w:rFonts w:ascii="Verdana" w:hAnsi="Verdana"/>
          <w:color w:val="222222"/>
          <w:sz w:val="16"/>
          <w:szCs w:val="16"/>
          <w:shd w:val="clear" w:color="auto" w:fill="FFFFFF"/>
        </w:rPr>
        <w:t xml:space="preserve"> </w:t>
      </w:r>
      <w:r w:rsidR="00787211">
        <w:t xml:space="preserve">  </w:t>
      </w:r>
      <w:r w:rsidR="00C670E3">
        <w:rPr>
          <w:rFonts w:cs="Arial"/>
          <w:shd w:val="clear" w:color="auto" w:fill="FFFFFF"/>
        </w:rPr>
        <w:t xml:space="preserve"> </w:t>
      </w:r>
      <w:r w:rsidRPr="00E447DA">
        <w:rPr>
          <w:rFonts w:cs="Arial"/>
        </w:rPr>
        <w:t>i zobowiązując Wykonawcę do niezwłocznego podjęcia działań.</w:t>
      </w:r>
    </w:p>
    <w:p w14:paraId="7E3C00B5"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5EF428B9"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57CB1C8B"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2612EA72"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3EB8EB1C"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572066E4"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11180AE1" w14:textId="77777777" w:rsidR="00481094" w:rsidRPr="00CE0E9D" w:rsidRDefault="00481094" w:rsidP="00D362A2">
      <w:pPr>
        <w:numPr>
          <w:ilvl w:val="0"/>
          <w:numId w:val="69"/>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6266093E" w14:textId="77777777" w:rsidR="00481094" w:rsidRPr="00CE0E9D" w:rsidRDefault="00481094" w:rsidP="00D362A2">
      <w:pPr>
        <w:pStyle w:val="Lista"/>
        <w:numPr>
          <w:ilvl w:val="0"/>
          <w:numId w:val="69"/>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7F7D6F81" w14:textId="77777777" w:rsidR="00481094" w:rsidRDefault="00481094" w:rsidP="00481094">
      <w:pPr>
        <w:pStyle w:val="Nagwek2"/>
      </w:pPr>
      <w:bookmarkStart w:id="139" w:name="_Toc65498631"/>
      <w:bookmarkStart w:id="140" w:name="_Toc65498676"/>
      <w:bookmarkStart w:id="141" w:name="_Toc167795058"/>
      <w:r w:rsidRPr="00702C30">
        <w:lastRenderedPageBreak/>
        <w:t xml:space="preserve">Załącznik nr </w:t>
      </w:r>
      <w:r>
        <w:t>8</w:t>
      </w:r>
      <w:r w:rsidRPr="00702C30">
        <w:br/>
      </w:r>
      <w:r w:rsidR="00C5266E">
        <w:t xml:space="preserve">Wzór </w:t>
      </w:r>
      <w:r w:rsidRPr="00702C30">
        <w:t>Gwarancj</w:t>
      </w:r>
      <w:r w:rsidR="00C5266E">
        <w:t>i</w:t>
      </w:r>
      <w:r w:rsidRPr="00702C30">
        <w:t xml:space="preserve"> Należytego Wykonania</w:t>
      </w:r>
      <w:bookmarkEnd w:id="139"/>
      <w:bookmarkEnd w:id="140"/>
      <w:bookmarkEnd w:id="141"/>
    </w:p>
    <w:p w14:paraId="0A2B9BDB"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4606DAED" w14:textId="77777777" w:rsidR="009A473F" w:rsidRPr="00116E0B" w:rsidRDefault="009A473F" w:rsidP="009A473F">
      <w:pPr>
        <w:tabs>
          <w:tab w:val="left" w:pos="4900"/>
        </w:tabs>
        <w:jc w:val="right"/>
        <w:rPr>
          <w:rFonts w:cs="Arial"/>
          <w:i/>
        </w:rPr>
      </w:pPr>
      <w:r w:rsidRPr="00116E0B">
        <w:rPr>
          <w:rFonts w:cs="Arial"/>
        </w:rPr>
        <w:t>Beneficjent</w:t>
      </w:r>
    </w:p>
    <w:p w14:paraId="1009A30C" w14:textId="77777777" w:rsidR="009A473F" w:rsidRPr="00116E0B" w:rsidRDefault="009A473F" w:rsidP="009A473F">
      <w:pPr>
        <w:tabs>
          <w:tab w:val="left" w:pos="4900"/>
        </w:tabs>
        <w:jc w:val="center"/>
        <w:rPr>
          <w:rFonts w:cs="Arial"/>
          <w:u w:val="single"/>
        </w:rPr>
      </w:pPr>
    </w:p>
    <w:p w14:paraId="5CC0BAE1"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68CE3A6E" w14:textId="77777777" w:rsidR="009A473F" w:rsidRPr="00116E0B" w:rsidRDefault="009A473F" w:rsidP="009A473F">
      <w:pPr>
        <w:tabs>
          <w:tab w:val="left" w:pos="-720"/>
          <w:tab w:val="left" w:pos="4900"/>
        </w:tabs>
        <w:jc w:val="both"/>
        <w:rPr>
          <w:rFonts w:cs="Arial"/>
          <w:spacing w:val="-3"/>
        </w:rPr>
      </w:pPr>
    </w:p>
    <w:p w14:paraId="4AA46EFE"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2142E8BB" w14:textId="77777777" w:rsidR="009A473F" w:rsidRPr="00116E0B" w:rsidRDefault="009A473F" w:rsidP="009A473F">
      <w:pPr>
        <w:tabs>
          <w:tab w:val="left" w:pos="-720"/>
          <w:tab w:val="left" w:pos="4900"/>
        </w:tabs>
        <w:jc w:val="both"/>
        <w:rPr>
          <w:rFonts w:cs="Arial"/>
          <w:spacing w:val="-3"/>
        </w:rPr>
      </w:pPr>
    </w:p>
    <w:p w14:paraId="1EE71B56"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23107E12"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4AC14B7C"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7479B0CE" w14:textId="77777777" w:rsidR="009A473F" w:rsidRPr="00116E0B" w:rsidRDefault="009A473F" w:rsidP="009A473F">
      <w:pPr>
        <w:tabs>
          <w:tab w:val="left" w:pos="-720"/>
          <w:tab w:val="left" w:pos="4900"/>
        </w:tabs>
        <w:jc w:val="both"/>
        <w:rPr>
          <w:rFonts w:cs="Arial"/>
          <w:spacing w:val="-3"/>
        </w:rPr>
      </w:pPr>
    </w:p>
    <w:p w14:paraId="7B80CA17"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16D5CCEB" w14:textId="77777777" w:rsidR="009A473F" w:rsidRDefault="009A473F" w:rsidP="00D362A2">
      <w:pPr>
        <w:pStyle w:val="Akapitzlist"/>
        <w:keepLines/>
        <w:numPr>
          <w:ilvl w:val="0"/>
          <w:numId w:val="96"/>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232310E4" w14:textId="77777777" w:rsidR="009A473F" w:rsidRPr="000A5433" w:rsidRDefault="009A473F" w:rsidP="00D362A2">
      <w:pPr>
        <w:pStyle w:val="Akapitzlist"/>
        <w:keepLines/>
        <w:numPr>
          <w:ilvl w:val="0"/>
          <w:numId w:val="96"/>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134BB32D" w14:textId="77777777" w:rsidR="009A473F" w:rsidRPr="00116E0B" w:rsidRDefault="009A473F" w:rsidP="009A473F">
      <w:pPr>
        <w:keepLines/>
        <w:autoSpaceDE w:val="0"/>
        <w:autoSpaceDN w:val="0"/>
        <w:adjustRightInd w:val="0"/>
        <w:spacing w:line="240" w:lineRule="atLeast"/>
        <w:ind w:left="23"/>
        <w:jc w:val="both"/>
        <w:rPr>
          <w:rFonts w:cs="Arial"/>
          <w:bCs/>
        </w:rPr>
      </w:pPr>
    </w:p>
    <w:p w14:paraId="5A258F9A"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6E02E102" w14:textId="77777777" w:rsidR="009A473F" w:rsidRPr="00116E0B" w:rsidRDefault="009A473F" w:rsidP="009A473F">
      <w:pPr>
        <w:jc w:val="both"/>
        <w:rPr>
          <w:rFonts w:cs="Arial"/>
        </w:rPr>
      </w:pPr>
    </w:p>
    <w:p w14:paraId="7F7EF04D"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43D5AD70" w14:textId="77777777" w:rsidR="009A473F" w:rsidRDefault="009A473F" w:rsidP="009A473F">
      <w:pPr>
        <w:jc w:val="both"/>
        <w:rPr>
          <w:rFonts w:cs="Arial"/>
          <w:bCs/>
        </w:rPr>
      </w:pPr>
    </w:p>
    <w:p w14:paraId="776B7814"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w:t>
      </w:r>
      <w:r w:rsidRPr="00116E0B">
        <w:rPr>
          <w:rFonts w:cs="Arial"/>
        </w:rPr>
        <w:lastRenderedPageBreak/>
        <w:t>gwarancji będzie rozumiany jako zwolnienie nas z zobowiązań i upoważnienie do anulowania gwarancji.</w:t>
      </w:r>
      <w:r>
        <w:rPr>
          <w:rStyle w:val="Odwoanieprzypisudolnego"/>
          <w:rFonts w:eastAsiaTheme="majorEastAsia" w:cs="Arial"/>
        </w:rPr>
        <w:footnoteReference w:id="1"/>
      </w:r>
    </w:p>
    <w:p w14:paraId="70EA81A9" w14:textId="77777777" w:rsidR="009A473F" w:rsidRPr="00116E0B" w:rsidRDefault="009A473F" w:rsidP="009A473F">
      <w:pPr>
        <w:tabs>
          <w:tab w:val="left" w:pos="-720"/>
          <w:tab w:val="left" w:pos="4900"/>
        </w:tabs>
        <w:jc w:val="both"/>
        <w:rPr>
          <w:rFonts w:cs="Arial"/>
          <w:spacing w:val="-3"/>
        </w:rPr>
      </w:pPr>
    </w:p>
    <w:p w14:paraId="6F7D2DE6"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3056B3FC" w14:textId="77777777" w:rsidR="009A473F" w:rsidRPr="00116E0B" w:rsidRDefault="009A473F" w:rsidP="009A473F">
      <w:pPr>
        <w:tabs>
          <w:tab w:val="left" w:pos="-720"/>
          <w:tab w:val="left" w:pos="4900"/>
        </w:tabs>
        <w:jc w:val="both"/>
        <w:rPr>
          <w:rFonts w:cs="Arial"/>
          <w:spacing w:val="-3"/>
        </w:rPr>
      </w:pPr>
    </w:p>
    <w:p w14:paraId="0943A5E3"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033FB90E" w14:textId="77777777" w:rsidR="009A473F" w:rsidRPr="00116E0B" w:rsidRDefault="009A473F" w:rsidP="009A473F">
      <w:pPr>
        <w:tabs>
          <w:tab w:val="left" w:pos="-720"/>
          <w:tab w:val="left" w:pos="4900"/>
        </w:tabs>
        <w:jc w:val="both"/>
        <w:rPr>
          <w:rFonts w:cs="Arial"/>
          <w:spacing w:val="-3"/>
        </w:rPr>
      </w:pPr>
    </w:p>
    <w:p w14:paraId="3EAAFB6B"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407C0D97" w14:textId="77777777" w:rsidR="009A473F" w:rsidRPr="00116E0B" w:rsidRDefault="009A473F" w:rsidP="009A473F">
      <w:pPr>
        <w:tabs>
          <w:tab w:val="left" w:pos="4900"/>
        </w:tabs>
        <w:jc w:val="center"/>
        <w:rPr>
          <w:rFonts w:cs="Arial"/>
          <w:spacing w:val="-3"/>
        </w:rPr>
      </w:pPr>
    </w:p>
    <w:p w14:paraId="722242E7" w14:textId="77777777" w:rsidR="009A473F" w:rsidRPr="00116E0B" w:rsidRDefault="009A473F" w:rsidP="009A473F">
      <w:pPr>
        <w:tabs>
          <w:tab w:val="left" w:pos="4900"/>
        </w:tabs>
        <w:jc w:val="center"/>
        <w:rPr>
          <w:rFonts w:cs="Arial"/>
          <w:spacing w:val="-3"/>
        </w:rPr>
      </w:pPr>
    </w:p>
    <w:p w14:paraId="276D8B16" w14:textId="77777777" w:rsidR="009A473F" w:rsidRDefault="009A473F" w:rsidP="009A473F">
      <w:pPr>
        <w:tabs>
          <w:tab w:val="left" w:pos="4900"/>
        </w:tabs>
        <w:rPr>
          <w:rFonts w:cs="Arial"/>
          <w:spacing w:val="-3"/>
        </w:rPr>
      </w:pPr>
      <w:r>
        <w:rPr>
          <w:rFonts w:cs="Arial"/>
          <w:spacing w:val="-3"/>
        </w:rPr>
        <w:t>………………………….</w:t>
      </w:r>
    </w:p>
    <w:p w14:paraId="307D8583"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5A77C71C"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401E52D1" w14:textId="77777777" w:rsidR="009A473F" w:rsidRPr="00116E0B" w:rsidRDefault="009A473F" w:rsidP="009A473F">
      <w:pPr>
        <w:tabs>
          <w:tab w:val="left" w:pos="4900"/>
        </w:tabs>
        <w:rPr>
          <w:rFonts w:cs="Arial"/>
          <w:spacing w:val="-3"/>
        </w:rPr>
      </w:pPr>
    </w:p>
    <w:p w14:paraId="665BE700" w14:textId="77777777" w:rsidR="009A473F" w:rsidRDefault="009A473F" w:rsidP="009A473F">
      <w:pPr>
        <w:pStyle w:val="Podtytu"/>
        <w:spacing w:after="0"/>
        <w:jc w:val="left"/>
        <w:rPr>
          <w:rFonts w:ascii="Arial Narrow" w:hAnsi="Arial Narrow" w:cs="Tahoma"/>
          <w:color w:val="000000"/>
          <w:sz w:val="20"/>
        </w:rPr>
      </w:pPr>
    </w:p>
    <w:p w14:paraId="6EB9EB5A" w14:textId="77777777" w:rsidR="009A473F" w:rsidRDefault="009A473F" w:rsidP="009A473F">
      <w:pPr>
        <w:pStyle w:val="Podtytu"/>
        <w:spacing w:after="0"/>
        <w:jc w:val="left"/>
        <w:rPr>
          <w:rFonts w:ascii="Arial Narrow" w:hAnsi="Arial Narrow" w:cs="Tahoma"/>
          <w:color w:val="000000"/>
          <w:sz w:val="20"/>
        </w:rPr>
      </w:pPr>
    </w:p>
    <w:p w14:paraId="6D86BB4D" w14:textId="77777777" w:rsidR="009A473F" w:rsidRDefault="009A473F" w:rsidP="009A473F">
      <w:pPr>
        <w:pStyle w:val="Podtytu"/>
        <w:spacing w:after="0"/>
        <w:jc w:val="left"/>
        <w:rPr>
          <w:rFonts w:ascii="Arial Narrow" w:hAnsi="Arial Narrow" w:cs="Tahoma"/>
          <w:color w:val="000000"/>
          <w:sz w:val="20"/>
        </w:rPr>
      </w:pPr>
    </w:p>
    <w:p w14:paraId="64CC707B" w14:textId="77777777" w:rsidR="009A473F" w:rsidRDefault="009A473F" w:rsidP="009A473F">
      <w:pPr>
        <w:pStyle w:val="Podtytu"/>
        <w:spacing w:after="0"/>
        <w:jc w:val="left"/>
        <w:rPr>
          <w:rFonts w:ascii="Arial Narrow" w:hAnsi="Arial Narrow" w:cs="Tahoma"/>
          <w:color w:val="000000"/>
          <w:sz w:val="20"/>
        </w:rPr>
      </w:pPr>
    </w:p>
    <w:p w14:paraId="12041419" w14:textId="77777777" w:rsidR="009A473F" w:rsidRDefault="009A473F" w:rsidP="009A473F">
      <w:pPr>
        <w:pStyle w:val="Podtytu"/>
        <w:spacing w:after="0"/>
        <w:jc w:val="left"/>
        <w:rPr>
          <w:rFonts w:ascii="Arial Narrow" w:hAnsi="Arial Narrow" w:cs="Tahoma"/>
          <w:color w:val="000000"/>
          <w:sz w:val="20"/>
        </w:rPr>
      </w:pPr>
    </w:p>
    <w:p w14:paraId="4183CEC3" w14:textId="77777777" w:rsidR="009A473F" w:rsidRDefault="009A473F" w:rsidP="009A473F">
      <w:pPr>
        <w:pStyle w:val="Podtytu"/>
        <w:spacing w:after="0"/>
        <w:jc w:val="left"/>
        <w:rPr>
          <w:rFonts w:ascii="Arial Narrow" w:hAnsi="Arial Narrow" w:cs="Tahoma"/>
          <w:color w:val="000000"/>
          <w:sz w:val="20"/>
        </w:rPr>
      </w:pPr>
    </w:p>
    <w:p w14:paraId="789FD3D8" w14:textId="77777777" w:rsidR="009A473F" w:rsidRDefault="009A473F" w:rsidP="009A473F">
      <w:pPr>
        <w:pStyle w:val="Podtytu"/>
        <w:spacing w:after="0"/>
        <w:jc w:val="left"/>
        <w:rPr>
          <w:rFonts w:ascii="Arial Narrow" w:hAnsi="Arial Narrow" w:cs="Tahoma"/>
          <w:color w:val="000000"/>
          <w:sz w:val="20"/>
        </w:rPr>
      </w:pPr>
    </w:p>
    <w:p w14:paraId="268F10D6" w14:textId="77777777" w:rsidR="009A473F" w:rsidRDefault="009A473F" w:rsidP="009A473F">
      <w:pPr>
        <w:pStyle w:val="Podtytu"/>
        <w:spacing w:after="0"/>
        <w:jc w:val="left"/>
        <w:rPr>
          <w:rFonts w:ascii="Arial Narrow" w:hAnsi="Arial Narrow" w:cs="Tahoma"/>
          <w:color w:val="000000"/>
          <w:sz w:val="20"/>
        </w:rPr>
      </w:pPr>
    </w:p>
    <w:p w14:paraId="5985B5E3"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799F9EA0" w14:textId="77777777" w:rsidR="009A473F" w:rsidRDefault="009A473F" w:rsidP="009A473F">
      <w:pPr>
        <w:jc w:val="both"/>
        <w:rPr>
          <w:rFonts w:ascii="Arial Narrow" w:hAnsi="Arial Narrow" w:cs="Tahoma"/>
          <w:color w:val="000000"/>
        </w:rPr>
      </w:pPr>
    </w:p>
    <w:p w14:paraId="7B95662B" w14:textId="77777777" w:rsidR="009A473F" w:rsidRDefault="009A473F" w:rsidP="009A473F">
      <w:pPr>
        <w:pStyle w:val="Podtytu"/>
        <w:spacing w:after="0"/>
        <w:jc w:val="left"/>
        <w:rPr>
          <w:rFonts w:ascii="Arial Narrow" w:hAnsi="Arial Narrow" w:cs="Tahoma"/>
          <w:color w:val="000000"/>
          <w:sz w:val="20"/>
        </w:rPr>
      </w:pPr>
    </w:p>
    <w:p w14:paraId="2D7D7E2D" w14:textId="77777777" w:rsidR="009A473F" w:rsidRDefault="009A473F" w:rsidP="009A473F">
      <w:pPr>
        <w:pStyle w:val="Podtytu"/>
        <w:spacing w:after="0"/>
        <w:jc w:val="left"/>
        <w:rPr>
          <w:rFonts w:ascii="Arial Narrow" w:hAnsi="Arial Narrow" w:cs="Tahoma"/>
          <w:color w:val="000000"/>
          <w:sz w:val="20"/>
        </w:rPr>
      </w:pPr>
    </w:p>
    <w:p w14:paraId="425E563F" w14:textId="77777777" w:rsidR="009A473F" w:rsidRDefault="009A473F" w:rsidP="009A473F">
      <w:pPr>
        <w:pStyle w:val="Podtytu"/>
        <w:spacing w:after="0"/>
        <w:jc w:val="left"/>
        <w:rPr>
          <w:rFonts w:ascii="Arial Narrow" w:hAnsi="Arial Narrow" w:cs="Tahoma"/>
          <w:color w:val="000000"/>
          <w:sz w:val="20"/>
        </w:rPr>
      </w:pPr>
    </w:p>
    <w:p w14:paraId="381F76D2" w14:textId="77777777" w:rsidR="00481094" w:rsidRDefault="00481094" w:rsidP="00481094">
      <w:pPr>
        <w:jc w:val="both"/>
        <w:rPr>
          <w:rFonts w:ascii="Arial Narrow" w:hAnsi="Arial Narrow" w:cs="Tahoma"/>
          <w:color w:val="000000"/>
        </w:rPr>
      </w:pPr>
    </w:p>
    <w:p w14:paraId="2A1E1827" w14:textId="77777777" w:rsidR="00481094" w:rsidRDefault="00481094" w:rsidP="00481094">
      <w:pPr>
        <w:pStyle w:val="Podtytu"/>
        <w:spacing w:after="0"/>
        <w:jc w:val="left"/>
        <w:rPr>
          <w:rFonts w:ascii="Arial Narrow" w:hAnsi="Arial Narrow" w:cs="Tahoma"/>
          <w:color w:val="000000"/>
          <w:sz w:val="20"/>
        </w:rPr>
      </w:pPr>
    </w:p>
    <w:p w14:paraId="5F915D0B" w14:textId="77777777" w:rsidR="00481094" w:rsidRDefault="00481094" w:rsidP="00481094">
      <w:pPr>
        <w:pStyle w:val="Podtytu"/>
        <w:spacing w:after="0"/>
        <w:jc w:val="left"/>
        <w:rPr>
          <w:rFonts w:ascii="Arial Narrow" w:hAnsi="Arial Narrow" w:cs="Tahoma"/>
          <w:color w:val="000000"/>
          <w:sz w:val="20"/>
        </w:rPr>
      </w:pPr>
    </w:p>
    <w:p w14:paraId="66AB56C5" w14:textId="77777777" w:rsidR="00481094" w:rsidRDefault="00481094" w:rsidP="00481094">
      <w:pPr>
        <w:pStyle w:val="Podtytu"/>
        <w:spacing w:after="0"/>
        <w:jc w:val="left"/>
        <w:rPr>
          <w:rFonts w:ascii="Arial Narrow" w:hAnsi="Arial Narrow" w:cs="Tahoma"/>
          <w:color w:val="000000"/>
          <w:sz w:val="20"/>
        </w:rPr>
      </w:pPr>
    </w:p>
    <w:p w14:paraId="562CB35C" w14:textId="77777777" w:rsidR="00481094" w:rsidRDefault="00481094" w:rsidP="00481094">
      <w:pPr>
        <w:pStyle w:val="Nagwek2"/>
      </w:pPr>
      <w:bookmarkStart w:id="142" w:name="_Toc65498632"/>
      <w:bookmarkStart w:id="143" w:name="_Toc65498677"/>
      <w:bookmarkStart w:id="144" w:name="_Toc167795059"/>
      <w:r w:rsidRPr="00702C30">
        <w:lastRenderedPageBreak/>
        <w:t>Załącznik nr 9</w:t>
      </w:r>
      <w:r w:rsidRPr="00702C30">
        <w:br/>
      </w:r>
      <w:r w:rsidR="00C5266E">
        <w:t xml:space="preserve"> Wzór </w:t>
      </w:r>
      <w:r w:rsidRPr="00702C30">
        <w:t>Gwarancj</w:t>
      </w:r>
      <w:r w:rsidR="00C5266E">
        <w:t>i</w:t>
      </w:r>
      <w:r w:rsidRPr="00702C30">
        <w:t xml:space="preserve"> Usunięcia Wad i Usterek</w:t>
      </w:r>
      <w:bookmarkEnd w:id="142"/>
      <w:bookmarkEnd w:id="143"/>
      <w:bookmarkEnd w:id="144"/>
    </w:p>
    <w:p w14:paraId="0BE9AA90"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1E411D7F"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43155A0B" w14:textId="77777777" w:rsidR="009A473F" w:rsidRPr="00116E0B" w:rsidRDefault="009A473F" w:rsidP="009A473F">
      <w:pPr>
        <w:tabs>
          <w:tab w:val="left" w:pos="4900"/>
        </w:tabs>
        <w:jc w:val="right"/>
        <w:rPr>
          <w:rFonts w:cs="Arial"/>
          <w:b/>
        </w:rPr>
      </w:pPr>
    </w:p>
    <w:p w14:paraId="252C27B9" w14:textId="77777777" w:rsidR="009A473F" w:rsidRPr="00116E0B" w:rsidRDefault="009A473F" w:rsidP="009A473F">
      <w:pPr>
        <w:tabs>
          <w:tab w:val="left" w:pos="4900"/>
        </w:tabs>
        <w:jc w:val="right"/>
        <w:rPr>
          <w:rFonts w:cs="Arial"/>
        </w:rPr>
      </w:pPr>
      <w:r w:rsidRPr="00116E0B">
        <w:rPr>
          <w:rFonts w:cs="Arial"/>
        </w:rPr>
        <w:t>........................, rok-mm-dd</w:t>
      </w:r>
    </w:p>
    <w:p w14:paraId="29FCA1E0"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5BDAD4A8" w14:textId="77777777" w:rsidR="009A473F" w:rsidRPr="00116E0B" w:rsidRDefault="009A473F" w:rsidP="009A473F">
      <w:pPr>
        <w:tabs>
          <w:tab w:val="left" w:pos="4900"/>
        </w:tabs>
        <w:rPr>
          <w:rFonts w:cs="Arial"/>
        </w:rPr>
      </w:pPr>
    </w:p>
    <w:p w14:paraId="751D1967"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78648597" w14:textId="77777777" w:rsidR="009A473F" w:rsidRPr="00116E0B" w:rsidRDefault="009A473F" w:rsidP="009A473F">
      <w:pPr>
        <w:tabs>
          <w:tab w:val="left" w:pos="4900"/>
        </w:tabs>
        <w:jc w:val="center"/>
        <w:rPr>
          <w:rFonts w:cs="Arial"/>
          <w:u w:val="single"/>
        </w:rPr>
      </w:pPr>
    </w:p>
    <w:p w14:paraId="4365F7C1"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39DE715E" w14:textId="77777777" w:rsidR="009A473F" w:rsidRPr="00116E0B" w:rsidRDefault="009A473F" w:rsidP="009A473F">
      <w:pPr>
        <w:tabs>
          <w:tab w:val="left" w:pos="-720"/>
          <w:tab w:val="left" w:pos="4900"/>
        </w:tabs>
        <w:jc w:val="both"/>
        <w:rPr>
          <w:rFonts w:cs="Arial"/>
          <w:spacing w:val="-3"/>
        </w:rPr>
      </w:pPr>
    </w:p>
    <w:p w14:paraId="25AFFD37"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6B91E731" w14:textId="77777777" w:rsidR="009A473F" w:rsidRPr="00116E0B" w:rsidRDefault="009A473F" w:rsidP="009A473F">
      <w:pPr>
        <w:tabs>
          <w:tab w:val="left" w:pos="-720"/>
          <w:tab w:val="left" w:pos="4900"/>
        </w:tabs>
        <w:jc w:val="both"/>
        <w:rPr>
          <w:rFonts w:cs="Arial"/>
          <w:spacing w:val="-3"/>
        </w:rPr>
      </w:pPr>
    </w:p>
    <w:p w14:paraId="575F3630"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7AAEC526"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1DCE2A5C"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093BC01A"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54454D28" w14:textId="77777777" w:rsidR="009A473F" w:rsidRDefault="009A473F" w:rsidP="00517C27">
      <w:pPr>
        <w:pStyle w:val="Akapitzlist"/>
        <w:keepLines/>
        <w:numPr>
          <w:ilvl w:val="0"/>
          <w:numId w:val="98"/>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01ADDBB7" w14:textId="77777777" w:rsidR="009A473F" w:rsidRPr="008C44D6" w:rsidRDefault="009A473F" w:rsidP="00517C27">
      <w:pPr>
        <w:pStyle w:val="Akapitzlist"/>
        <w:keepLines/>
        <w:numPr>
          <w:ilvl w:val="0"/>
          <w:numId w:val="98"/>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05D2A957" w14:textId="77777777" w:rsidR="009A473F" w:rsidRPr="00116E0B" w:rsidRDefault="009A473F" w:rsidP="009A473F">
      <w:pPr>
        <w:keepLines/>
        <w:autoSpaceDE w:val="0"/>
        <w:autoSpaceDN w:val="0"/>
        <w:adjustRightInd w:val="0"/>
        <w:spacing w:line="240" w:lineRule="atLeast"/>
        <w:ind w:left="23"/>
        <w:jc w:val="both"/>
        <w:rPr>
          <w:rFonts w:cs="Arial"/>
        </w:rPr>
      </w:pPr>
    </w:p>
    <w:p w14:paraId="7DB72860"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7694DD6E" w14:textId="77777777" w:rsidR="009A473F" w:rsidRPr="00116E0B" w:rsidRDefault="009A473F" w:rsidP="009A473F">
      <w:pPr>
        <w:jc w:val="both"/>
        <w:rPr>
          <w:rFonts w:cs="Arial"/>
        </w:rPr>
      </w:pPr>
    </w:p>
    <w:p w14:paraId="47FFAB8A"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w:t>
      </w:r>
      <w:r w:rsidRPr="00116E0B">
        <w:rPr>
          <w:rFonts w:cs="Arial"/>
          <w:bCs/>
        </w:rPr>
        <w:lastRenderedPageBreak/>
        <w:t xml:space="preserve">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36649A3C" w14:textId="77777777" w:rsidR="009A473F" w:rsidRPr="00116E0B" w:rsidRDefault="009A473F" w:rsidP="009A473F">
      <w:pPr>
        <w:tabs>
          <w:tab w:val="left" w:pos="-720"/>
          <w:tab w:val="left" w:pos="4900"/>
        </w:tabs>
        <w:jc w:val="both"/>
        <w:rPr>
          <w:rFonts w:cs="Arial"/>
          <w:spacing w:val="-3"/>
        </w:rPr>
      </w:pPr>
    </w:p>
    <w:p w14:paraId="4C7DC61D"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102629F8" w14:textId="77777777" w:rsidR="009A473F" w:rsidRPr="00116E0B" w:rsidRDefault="009A473F" w:rsidP="009A473F">
      <w:pPr>
        <w:tabs>
          <w:tab w:val="left" w:pos="-720"/>
          <w:tab w:val="left" w:pos="4900"/>
        </w:tabs>
        <w:jc w:val="both"/>
        <w:rPr>
          <w:rFonts w:cs="Arial"/>
          <w:spacing w:val="-3"/>
        </w:rPr>
      </w:pPr>
    </w:p>
    <w:p w14:paraId="2324C3FF"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547FCA41" w14:textId="77777777" w:rsidR="009A473F" w:rsidRPr="00116E0B" w:rsidRDefault="009A473F" w:rsidP="009A473F">
      <w:pPr>
        <w:tabs>
          <w:tab w:val="left" w:pos="-720"/>
          <w:tab w:val="left" w:pos="4900"/>
        </w:tabs>
        <w:jc w:val="both"/>
        <w:rPr>
          <w:rFonts w:cs="Arial"/>
          <w:spacing w:val="-3"/>
        </w:rPr>
      </w:pPr>
    </w:p>
    <w:p w14:paraId="457EF76E"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32E70C4E" w14:textId="77777777" w:rsidR="009A473F" w:rsidRPr="00116E0B" w:rsidRDefault="009A473F" w:rsidP="009A473F">
      <w:pPr>
        <w:tabs>
          <w:tab w:val="left" w:pos="-720"/>
          <w:tab w:val="left" w:pos="4900"/>
        </w:tabs>
        <w:jc w:val="both"/>
        <w:rPr>
          <w:rFonts w:cs="Arial"/>
          <w:spacing w:val="-3"/>
        </w:rPr>
      </w:pPr>
    </w:p>
    <w:p w14:paraId="64CFE1E7" w14:textId="77777777" w:rsidR="009A473F" w:rsidRDefault="009A473F" w:rsidP="009A473F">
      <w:pPr>
        <w:tabs>
          <w:tab w:val="left" w:pos="4900"/>
        </w:tabs>
        <w:rPr>
          <w:rFonts w:cs="Arial"/>
          <w:spacing w:val="-3"/>
        </w:rPr>
      </w:pPr>
      <w:r>
        <w:rPr>
          <w:rFonts w:cs="Arial"/>
          <w:spacing w:val="-3"/>
        </w:rPr>
        <w:t>………………………….</w:t>
      </w:r>
    </w:p>
    <w:p w14:paraId="161A4565"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08E4EB71"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512906EC"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2DFB6068" w14:textId="77777777" w:rsidR="009A473F" w:rsidRDefault="009A473F" w:rsidP="009A473F">
      <w:pPr>
        <w:jc w:val="both"/>
        <w:rPr>
          <w:rFonts w:ascii="Arial Narrow" w:hAnsi="Arial Narrow" w:cs="Tahoma"/>
          <w:color w:val="000000"/>
        </w:rPr>
      </w:pPr>
    </w:p>
    <w:p w14:paraId="1FAE3300" w14:textId="77777777" w:rsidR="009A473F" w:rsidRDefault="009A473F" w:rsidP="009A473F">
      <w:pPr>
        <w:keepNext/>
        <w:jc w:val="both"/>
        <w:outlineLvl w:val="0"/>
        <w:rPr>
          <w:rFonts w:ascii="Arial Narrow" w:hAnsi="Arial Narrow" w:cs="Tahoma"/>
          <w:color w:val="000000"/>
        </w:rPr>
      </w:pPr>
    </w:p>
    <w:p w14:paraId="78E749D5" w14:textId="77777777" w:rsidR="00481094" w:rsidRDefault="00481094" w:rsidP="00481094">
      <w:pPr>
        <w:jc w:val="both"/>
        <w:rPr>
          <w:rFonts w:ascii="Arial Narrow" w:hAnsi="Arial Narrow" w:cs="Tahoma"/>
          <w:color w:val="000000"/>
        </w:rPr>
      </w:pPr>
    </w:p>
    <w:p w14:paraId="5C08717B" w14:textId="77777777" w:rsidR="00481094" w:rsidRDefault="00481094" w:rsidP="00481094">
      <w:pPr>
        <w:keepNext/>
        <w:jc w:val="both"/>
        <w:outlineLvl w:val="0"/>
        <w:rPr>
          <w:rFonts w:ascii="Arial Narrow" w:hAnsi="Arial Narrow" w:cs="Tahoma"/>
          <w:color w:val="000000"/>
        </w:rPr>
      </w:pPr>
    </w:p>
    <w:p w14:paraId="4AF65453" w14:textId="77777777" w:rsidR="00481094" w:rsidRDefault="00481094" w:rsidP="00481094">
      <w:pPr>
        <w:pStyle w:val="Nagwek2"/>
      </w:pPr>
      <w:bookmarkStart w:id="145" w:name="_Toc65498633"/>
      <w:bookmarkStart w:id="146" w:name="_Toc65498678"/>
      <w:bookmarkStart w:id="147" w:name="_Toc167795060"/>
      <w:r w:rsidRPr="00702C30">
        <w:lastRenderedPageBreak/>
        <w:t>Załącznik nr 10</w:t>
      </w:r>
      <w:r w:rsidRPr="00702C30">
        <w:br/>
        <w:t>Aktualna polisa OC Wykonawcy</w:t>
      </w:r>
      <w:bookmarkEnd w:id="145"/>
      <w:bookmarkEnd w:id="146"/>
      <w:bookmarkEnd w:id="147"/>
    </w:p>
    <w:p w14:paraId="670DC96B" w14:textId="0B8A6650" w:rsidR="00481094" w:rsidRDefault="00481094" w:rsidP="00481094"/>
    <w:p w14:paraId="16F502D6" w14:textId="5629FF2C" w:rsidR="00455ED9" w:rsidRDefault="00455ED9" w:rsidP="00481094"/>
    <w:p w14:paraId="507A93F9" w14:textId="5A52B9D2" w:rsidR="00AB0821" w:rsidRDefault="00AB0821" w:rsidP="00481094"/>
    <w:p w14:paraId="098B9532" w14:textId="77777777" w:rsidR="00AB0821" w:rsidRDefault="00AB0821" w:rsidP="00481094"/>
    <w:p w14:paraId="4AE75B8E" w14:textId="6445DB40" w:rsidR="00AB0821" w:rsidRDefault="00AB0821" w:rsidP="00481094"/>
    <w:p w14:paraId="28B03FDD" w14:textId="77777777" w:rsidR="00B02160" w:rsidRDefault="00B02160" w:rsidP="00481094"/>
    <w:p w14:paraId="0C8EBCA2" w14:textId="77777777" w:rsidR="007F2DBE" w:rsidRDefault="007F2DBE" w:rsidP="00481094"/>
    <w:p w14:paraId="5AE740EE" w14:textId="77777777" w:rsidR="007F2DBE" w:rsidRDefault="007F2DBE" w:rsidP="00481094"/>
    <w:p w14:paraId="74B2DF7F" w14:textId="77777777" w:rsidR="007F2DBE" w:rsidRDefault="007F2DBE" w:rsidP="00481094"/>
    <w:p w14:paraId="0D3500B4" w14:textId="77777777" w:rsidR="00481094" w:rsidRPr="00702C30" w:rsidRDefault="00481094" w:rsidP="00481094">
      <w:pPr>
        <w:pStyle w:val="Nagwek2"/>
      </w:pPr>
      <w:bookmarkStart w:id="148" w:name="_Toc65498634"/>
      <w:bookmarkStart w:id="149" w:name="_Toc65498679"/>
      <w:bookmarkStart w:id="150" w:name="_Toc167795061"/>
      <w:r w:rsidRPr="00702C30">
        <w:lastRenderedPageBreak/>
        <w:t>Załącznik nr 11a</w:t>
      </w:r>
      <w:r w:rsidRPr="00702C30">
        <w:br/>
        <w:t>Wzór oświadczenia Podwykonawcy</w:t>
      </w:r>
      <w:bookmarkEnd w:id="148"/>
      <w:bookmarkEnd w:id="149"/>
      <w:bookmarkEnd w:id="150"/>
    </w:p>
    <w:p w14:paraId="4568ACB7"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5BB6D294" w14:textId="77777777" w:rsidR="00481094" w:rsidRPr="00702C30" w:rsidRDefault="00481094" w:rsidP="00481094">
      <w:pPr>
        <w:spacing w:after="120" w:line="240" w:lineRule="auto"/>
        <w:jc w:val="both"/>
        <w:rPr>
          <w:rFonts w:cs="Arial"/>
          <w:color w:val="000000"/>
        </w:rPr>
      </w:pPr>
    </w:p>
    <w:p w14:paraId="0FB95967"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54A76B88" w14:textId="77777777" w:rsidR="00481094" w:rsidRPr="00702C30" w:rsidRDefault="00481094" w:rsidP="00481094">
      <w:pPr>
        <w:spacing w:line="240" w:lineRule="auto"/>
        <w:jc w:val="both"/>
        <w:rPr>
          <w:rFonts w:cs="Arial"/>
        </w:rPr>
      </w:pPr>
    </w:p>
    <w:p w14:paraId="35D51334" w14:textId="77777777" w:rsidR="00481094" w:rsidRPr="00702C30" w:rsidRDefault="00481094" w:rsidP="00481094">
      <w:pPr>
        <w:spacing w:line="240" w:lineRule="auto"/>
        <w:jc w:val="both"/>
        <w:rPr>
          <w:rFonts w:cs="Arial"/>
        </w:rPr>
      </w:pPr>
    </w:p>
    <w:p w14:paraId="4A4E80B7" w14:textId="77777777" w:rsidR="00481094" w:rsidRPr="00702C30" w:rsidRDefault="00481094" w:rsidP="00481094">
      <w:pPr>
        <w:spacing w:line="240" w:lineRule="auto"/>
        <w:jc w:val="both"/>
        <w:rPr>
          <w:rFonts w:cs="Arial"/>
        </w:rPr>
      </w:pPr>
    </w:p>
    <w:p w14:paraId="40ACC99E"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3FBF83C5" w14:textId="77777777" w:rsidR="00481094" w:rsidRPr="00702C30" w:rsidRDefault="00481094" w:rsidP="00481094">
      <w:pPr>
        <w:spacing w:line="240" w:lineRule="auto"/>
        <w:jc w:val="both"/>
        <w:rPr>
          <w:rFonts w:cs="Arial"/>
          <w:i/>
        </w:rPr>
      </w:pPr>
      <w:r w:rsidRPr="00702C30">
        <w:rPr>
          <w:rFonts w:cs="Arial"/>
        </w:rPr>
        <w:t>_______________________________</w:t>
      </w:r>
    </w:p>
    <w:p w14:paraId="312F0072" w14:textId="77777777" w:rsidR="00481094" w:rsidRPr="00702C30" w:rsidRDefault="00481094" w:rsidP="00481094">
      <w:pPr>
        <w:spacing w:line="240" w:lineRule="auto"/>
        <w:rPr>
          <w:rFonts w:cs="Arial"/>
          <w:b/>
          <w:i/>
        </w:rPr>
      </w:pPr>
      <w:r w:rsidRPr="00702C30">
        <w:rPr>
          <w:rFonts w:cs="Arial"/>
          <w:i/>
        </w:rPr>
        <w:t>(data i podpis)</w:t>
      </w:r>
    </w:p>
    <w:p w14:paraId="7330F41F" w14:textId="77777777" w:rsidR="00481094" w:rsidRPr="00702C30" w:rsidRDefault="00481094" w:rsidP="00481094">
      <w:pPr>
        <w:pStyle w:val="Nagwek2"/>
      </w:pPr>
      <w:bookmarkStart w:id="151" w:name="_Toc65498635"/>
      <w:bookmarkStart w:id="152" w:name="_Toc65498680"/>
      <w:bookmarkStart w:id="153" w:name="_Toc167795062"/>
      <w:r w:rsidRPr="00702C30">
        <w:lastRenderedPageBreak/>
        <w:t>Załącznik nr 11b</w:t>
      </w:r>
      <w:r w:rsidRPr="00702C30">
        <w:br/>
        <w:t>Wzór Oświadczenia końcowego Wykonawcy</w:t>
      </w:r>
      <w:bookmarkEnd w:id="151"/>
      <w:bookmarkEnd w:id="152"/>
      <w:bookmarkEnd w:id="153"/>
    </w:p>
    <w:p w14:paraId="381239E1"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2E4346E1" w14:textId="77777777" w:rsidR="00481094" w:rsidRPr="00702C30" w:rsidRDefault="00481094" w:rsidP="00481094">
      <w:pPr>
        <w:spacing w:line="240" w:lineRule="auto"/>
        <w:ind w:right="-2"/>
        <w:jc w:val="both"/>
        <w:rPr>
          <w:rFonts w:cs="Arial"/>
          <w:b/>
          <w:bCs/>
          <w:spacing w:val="-4"/>
        </w:rPr>
      </w:pPr>
    </w:p>
    <w:p w14:paraId="6602ECEB"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1947E2A4" w14:textId="77777777" w:rsidR="00481094" w:rsidRPr="00702C30" w:rsidRDefault="00481094" w:rsidP="00481094">
      <w:pPr>
        <w:spacing w:line="240" w:lineRule="auto"/>
        <w:jc w:val="both"/>
        <w:rPr>
          <w:rFonts w:cs="Arial"/>
          <w:spacing w:val="-3"/>
        </w:rPr>
      </w:pPr>
    </w:p>
    <w:p w14:paraId="75CE7D4D" w14:textId="77777777" w:rsidR="00481094" w:rsidRPr="00702C30" w:rsidRDefault="00481094" w:rsidP="00481094">
      <w:pPr>
        <w:spacing w:line="240" w:lineRule="auto"/>
        <w:jc w:val="both"/>
        <w:rPr>
          <w:rFonts w:cs="Arial"/>
          <w:spacing w:val="-3"/>
        </w:rPr>
      </w:pPr>
    </w:p>
    <w:p w14:paraId="0DA9D701" w14:textId="77777777" w:rsidR="00481094" w:rsidRPr="00702C30" w:rsidRDefault="00481094" w:rsidP="00481094">
      <w:pPr>
        <w:spacing w:line="240" w:lineRule="auto"/>
        <w:jc w:val="both"/>
        <w:rPr>
          <w:rFonts w:cs="Arial"/>
          <w:spacing w:val="-3"/>
        </w:rPr>
      </w:pPr>
    </w:p>
    <w:p w14:paraId="47AA07B9"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60F70D2F" w14:textId="77777777" w:rsidR="00481094" w:rsidRPr="00702C30" w:rsidRDefault="00481094" w:rsidP="00481094">
      <w:pPr>
        <w:spacing w:line="240" w:lineRule="auto"/>
        <w:jc w:val="both"/>
        <w:rPr>
          <w:rFonts w:cs="Arial"/>
          <w:i/>
        </w:rPr>
      </w:pPr>
      <w:r w:rsidRPr="00702C30">
        <w:rPr>
          <w:rFonts w:cs="Arial"/>
        </w:rPr>
        <w:t>_______________________________</w:t>
      </w:r>
    </w:p>
    <w:p w14:paraId="00C1C122" w14:textId="77777777" w:rsidR="00481094" w:rsidRPr="00702C30" w:rsidRDefault="00481094" w:rsidP="00481094">
      <w:pPr>
        <w:spacing w:line="240" w:lineRule="auto"/>
        <w:rPr>
          <w:rFonts w:cs="Arial"/>
          <w:b/>
          <w:i/>
        </w:rPr>
      </w:pPr>
      <w:r w:rsidRPr="00702C30">
        <w:rPr>
          <w:rFonts w:cs="Arial"/>
          <w:i/>
        </w:rPr>
        <w:t>(data i podpis)</w:t>
      </w:r>
    </w:p>
    <w:p w14:paraId="241AEEE6" w14:textId="77777777" w:rsidR="00481094" w:rsidRPr="00702C30" w:rsidRDefault="00481094" w:rsidP="00481094">
      <w:pPr>
        <w:spacing w:after="0" w:line="240" w:lineRule="auto"/>
        <w:jc w:val="both"/>
        <w:rPr>
          <w:rFonts w:cs="Arial"/>
          <w:b/>
          <w:i/>
        </w:rPr>
      </w:pPr>
    </w:p>
    <w:p w14:paraId="384BB437" w14:textId="77777777" w:rsidR="00651D5F" w:rsidRPr="00651D5F" w:rsidRDefault="00651D5F" w:rsidP="00651D5F">
      <w:pPr>
        <w:rPr>
          <w:b/>
        </w:rPr>
      </w:pPr>
      <w:r>
        <w:t xml:space="preserve">                                                                  </w:t>
      </w:r>
      <w:r w:rsidRPr="00651D5F">
        <w:rPr>
          <w:b/>
        </w:rPr>
        <w:t>Załącznik nr 12</w:t>
      </w:r>
    </w:p>
    <w:p w14:paraId="4B4D6BF9" w14:textId="77777777" w:rsidR="00651D5F" w:rsidRPr="00651D5F" w:rsidRDefault="00651D5F" w:rsidP="00651D5F">
      <w:r>
        <w:t xml:space="preserve">                                                                   </w:t>
      </w:r>
    </w:p>
    <w:p w14:paraId="74340446"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0A94E2F3"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0CD33EF3" w14:textId="77777777" w:rsidR="00481094" w:rsidRPr="006E7F44" w:rsidRDefault="00481094" w:rsidP="00481094">
      <w:pPr>
        <w:shd w:val="clear" w:color="auto" w:fill="FFFFFF"/>
        <w:spacing w:line="240" w:lineRule="auto"/>
        <w:jc w:val="both"/>
      </w:pPr>
      <w:r w:rsidRPr="006E7F44">
        <w:t>W związku z tym, stosując przepisy Rozporządzenia MAR:</w:t>
      </w:r>
    </w:p>
    <w:p w14:paraId="1F22AC5F" w14:textId="77777777" w:rsidR="00481094" w:rsidRPr="008D4375" w:rsidRDefault="00481094" w:rsidP="00D362A2">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103B85EA" w14:textId="77777777" w:rsidR="00481094" w:rsidRPr="008D4375" w:rsidRDefault="00481094" w:rsidP="00D362A2">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568D2DD6" w14:textId="77777777" w:rsidR="00481094" w:rsidRPr="00702C30" w:rsidRDefault="00481094" w:rsidP="00481094">
      <w:pPr>
        <w:pStyle w:val="Nagwek2"/>
      </w:pPr>
      <w:bookmarkStart w:id="154" w:name="_Toc63170932"/>
      <w:bookmarkStart w:id="155" w:name="_Toc65498637"/>
      <w:bookmarkStart w:id="156" w:name="_Toc65498682"/>
      <w:bookmarkStart w:id="157" w:name="_Toc167795064"/>
      <w:r w:rsidRPr="00031356">
        <w:lastRenderedPageBreak/>
        <w:t>Załącznik nr 13</w:t>
      </w:r>
      <w:r w:rsidRPr="00031356">
        <w:br/>
        <w:t>Klauzula antykorupcyjna</w:t>
      </w:r>
      <w:bookmarkEnd w:id="154"/>
      <w:bookmarkEnd w:id="155"/>
      <w:bookmarkEnd w:id="156"/>
      <w:bookmarkEnd w:id="157"/>
    </w:p>
    <w:p w14:paraId="01243DB1"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bookmarkStart w:id="158"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65F65B2"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74CD58EB"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4D93353"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B92A5AF"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63EAFCB2"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48ED1580"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4A5EAB5D"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2CE0DCC9"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982E83B"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3E13F7C6" w14:textId="77777777" w:rsid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1F1546B1" w14:textId="1D9004DE"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w:t>
      </w:r>
      <w:r w:rsidR="006A7317" w:rsidRPr="0064682A">
        <w:rPr>
          <w:rFonts w:eastAsia="Arial" w:cs="Arial"/>
        </w:rPr>
        <w:t>ul. Opolska 114, 31-323 Kraków</w:t>
      </w:r>
      <w:r w:rsidRPr="00F131D1">
        <w:rPr>
          <w:rFonts w:eastAsia="Calibri" w:cs="Arial"/>
          <w:lang w:eastAsia="en-US"/>
        </w:rPr>
        <w:t>, z dopiskiem „DO RĄK WŁASNYCH”,</w:t>
      </w:r>
    </w:p>
    <w:p w14:paraId="0E45AD06"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220B85EA"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2F1D2778" w14:textId="77777777" w:rsidR="00651D5F" w:rsidRPr="00651D5F" w:rsidRDefault="00651D5F" w:rsidP="00D362A2">
      <w:pPr>
        <w:numPr>
          <w:ilvl w:val="0"/>
          <w:numId w:val="94"/>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C7FE8AF" w14:textId="77777777" w:rsidR="00651D5F" w:rsidRDefault="00651D5F" w:rsidP="00651D5F">
      <w:pPr>
        <w:suppressAutoHyphens w:val="0"/>
        <w:spacing w:after="120" w:line="240" w:lineRule="auto"/>
        <w:jc w:val="both"/>
        <w:rPr>
          <w:rFonts w:ascii="Calibri" w:eastAsia="Calibri" w:hAnsi="Calibri" w:cs="Calibri"/>
          <w:lang w:eastAsia="en-US"/>
        </w:rPr>
      </w:pPr>
    </w:p>
    <w:p w14:paraId="220E3CFF"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1746B7B0"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bookmarkEnd w:id="158"/>
    <w:p w14:paraId="0F01A57F" w14:textId="77777777" w:rsidR="001B21B1" w:rsidRPr="003E514F" w:rsidRDefault="001B21B1" w:rsidP="001B21B1">
      <w:pPr>
        <w:jc w:val="both"/>
      </w:pPr>
      <w:r>
        <w:t xml:space="preserve">                                                             </w:t>
      </w:r>
      <w:r w:rsidRPr="003E514F">
        <w:t>KLAUZULA SANKCYJNA</w:t>
      </w:r>
    </w:p>
    <w:p w14:paraId="4D36A259" w14:textId="77777777" w:rsidR="001B21B1" w:rsidRPr="00DF3E17" w:rsidRDefault="001B21B1" w:rsidP="001B21B1">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43FF066D" w14:textId="77777777" w:rsidR="001B21B1" w:rsidRPr="00DF3E17" w:rsidRDefault="001B21B1" w:rsidP="001B21B1">
      <w:pPr>
        <w:jc w:val="both"/>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29A65220" w14:textId="77777777" w:rsidR="001B21B1" w:rsidRPr="00DF3E17" w:rsidRDefault="001B21B1" w:rsidP="001B21B1">
      <w:pPr>
        <w:jc w:val="both"/>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6CA956E3" w14:textId="77777777" w:rsidR="001B21B1" w:rsidRPr="00DF3E17" w:rsidRDefault="001B21B1" w:rsidP="001B21B1">
      <w:pPr>
        <w:jc w:val="both"/>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7772452" w14:textId="77777777" w:rsidR="001B21B1" w:rsidRPr="00DF3E17" w:rsidRDefault="001B21B1" w:rsidP="001B21B1">
      <w:pPr>
        <w:jc w:val="both"/>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70B94051" w14:textId="77777777" w:rsidR="001B21B1" w:rsidRPr="00DF3E17" w:rsidRDefault="001B21B1" w:rsidP="001B21B1">
      <w:pPr>
        <w:jc w:val="both"/>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0DE55E29" w14:textId="77777777" w:rsidR="001B21B1" w:rsidRPr="00DF3E17" w:rsidRDefault="001B21B1" w:rsidP="001B21B1">
      <w:pPr>
        <w:jc w:val="both"/>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335A12C0" w14:textId="77777777" w:rsidR="001B21B1" w:rsidRPr="00DF3E17" w:rsidRDefault="001B21B1" w:rsidP="001B21B1">
      <w:pPr>
        <w:jc w:val="both"/>
        <w:rPr>
          <w:rFonts w:cs="Arial"/>
        </w:rPr>
      </w:pPr>
      <w:r w:rsidRPr="00DF3E17">
        <w:rPr>
          <w:rFonts w:cs="Arial"/>
        </w:rPr>
        <w:t>2.</w:t>
      </w:r>
      <w:r w:rsidRPr="00DF3E17">
        <w:rPr>
          <w:rFonts w:cs="Arial"/>
        </w:rPr>
        <w:tab/>
        <w:t>ZOBOWIĄZANIA STRON</w:t>
      </w:r>
    </w:p>
    <w:p w14:paraId="218E3102" w14:textId="77777777" w:rsidR="001B21B1" w:rsidRPr="00DF3E17" w:rsidRDefault="001B21B1" w:rsidP="001B21B1">
      <w:pPr>
        <w:jc w:val="both"/>
        <w:rPr>
          <w:rFonts w:cs="Arial"/>
        </w:rPr>
      </w:pPr>
      <w:r w:rsidRPr="00DF3E17">
        <w:rPr>
          <w:rFonts w:cs="Arial"/>
        </w:rPr>
        <w:t>2.1</w:t>
      </w:r>
      <w:r w:rsidRPr="00DF3E17">
        <w:rPr>
          <w:rFonts w:cs="Arial"/>
        </w:rPr>
        <w:tab/>
        <w:t>Każda ze Stron zobowiązuje się, że w okresie obowiązywania Umowy:</w:t>
      </w:r>
    </w:p>
    <w:p w14:paraId="66FAEAB9" w14:textId="77777777" w:rsidR="001B21B1" w:rsidRPr="00DF3E17" w:rsidRDefault="001B21B1" w:rsidP="001B21B1">
      <w:pPr>
        <w:jc w:val="both"/>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430BA29C" w14:textId="77777777" w:rsidR="001B21B1" w:rsidRPr="00DF3E17" w:rsidRDefault="001B21B1" w:rsidP="001B21B1">
      <w:pPr>
        <w:jc w:val="both"/>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06A07A0" w14:textId="77777777" w:rsidR="001B21B1" w:rsidRPr="00DF3E17" w:rsidRDefault="001B21B1" w:rsidP="001B21B1">
      <w:pPr>
        <w:jc w:val="both"/>
        <w:rPr>
          <w:rFonts w:cs="Arial"/>
        </w:rPr>
      </w:pPr>
      <w:r w:rsidRPr="00DF3E17">
        <w:rPr>
          <w:rFonts w:cs="Arial"/>
        </w:rPr>
        <w:t>(iii)</w:t>
      </w:r>
      <w:r w:rsidRPr="00DF3E17">
        <w:rPr>
          <w:rFonts w:cs="Arial"/>
        </w:rPr>
        <w:tab/>
        <w:t>wszelkie oświadczenia złożone w pkt. 1 pozostaną prawdziwe.</w:t>
      </w:r>
    </w:p>
    <w:p w14:paraId="6EB34D81" w14:textId="77777777" w:rsidR="001B21B1" w:rsidRPr="00DF3E17" w:rsidRDefault="001B21B1" w:rsidP="001B21B1">
      <w:pPr>
        <w:jc w:val="both"/>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6FB13988" w14:textId="77777777" w:rsidR="001B21B1" w:rsidRPr="00DF3E17" w:rsidRDefault="001B21B1" w:rsidP="001B21B1">
      <w:pPr>
        <w:jc w:val="both"/>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7CF9175B" w14:textId="77777777" w:rsidR="001B21B1" w:rsidRDefault="001B21B1" w:rsidP="001B21B1">
      <w:pPr>
        <w:jc w:val="both"/>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7B01EF1F" w14:textId="77777777" w:rsidR="00CF282E" w:rsidRDefault="00CF282E">
      <w:pPr>
        <w:rPr>
          <w:rFonts w:cs="Arial"/>
        </w:rPr>
      </w:pPr>
    </w:p>
    <w:p w14:paraId="143F7C37" w14:textId="77777777" w:rsidR="005576E5" w:rsidRDefault="005576E5">
      <w:pPr>
        <w:rPr>
          <w:rFonts w:cs="Arial"/>
          <w:b/>
          <w:bCs/>
        </w:rPr>
      </w:pPr>
      <w:r w:rsidRPr="005576E5">
        <w:rPr>
          <w:rFonts w:cs="Arial"/>
          <w:b/>
          <w:bCs/>
        </w:rPr>
        <w:t xml:space="preserve">                                                            Załącznik nr 15 </w:t>
      </w:r>
    </w:p>
    <w:p w14:paraId="628CF882" w14:textId="77777777" w:rsidR="005576E5" w:rsidRDefault="005576E5">
      <w:pPr>
        <w:rPr>
          <w:rFonts w:cs="Arial"/>
          <w:b/>
          <w:bCs/>
        </w:rPr>
      </w:pPr>
    </w:p>
    <w:p w14:paraId="55268BB6" w14:textId="77777777" w:rsidR="005576E5" w:rsidRDefault="005576E5">
      <w:r w:rsidRPr="005576E5">
        <w:rPr>
          <w:noProof/>
        </w:rPr>
        <w:drawing>
          <wp:inline distT="0" distB="0" distL="0" distR="0" wp14:anchorId="1D4B35CE" wp14:editId="695BCF0A">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42CAA1F4" w14:textId="77777777" w:rsidR="005576E5" w:rsidRDefault="005576E5" w:rsidP="005576E5"/>
    <w:p w14:paraId="72B3E980" w14:textId="77777777" w:rsidR="00B02160" w:rsidRDefault="00B02160" w:rsidP="005576E5">
      <w:pPr>
        <w:tabs>
          <w:tab w:val="left" w:pos="7560"/>
        </w:tabs>
      </w:pPr>
    </w:p>
    <w:p w14:paraId="7B11C7DC" w14:textId="77777777" w:rsidR="00B02160" w:rsidRDefault="00B02160" w:rsidP="005576E5">
      <w:pPr>
        <w:tabs>
          <w:tab w:val="left" w:pos="7560"/>
        </w:tabs>
      </w:pPr>
    </w:p>
    <w:p w14:paraId="742D4691" w14:textId="77777777" w:rsidR="00B02160" w:rsidRDefault="00B02160" w:rsidP="005576E5">
      <w:pPr>
        <w:tabs>
          <w:tab w:val="left" w:pos="7560"/>
        </w:tabs>
      </w:pPr>
    </w:p>
    <w:p w14:paraId="07F92E6D" w14:textId="77777777" w:rsidR="00B02160" w:rsidRDefault="00B02160" w:rsidP="005576E5">
      <w:pPr>
        <w:tabs>
          <w:tab w:val="left" w:pos="7560"/>
        </w:tabs>
      </w:pPr>
    </w:p>
    <w:p w14:paraId="7D76C7E9" w14:textId="77777777" w:rsidR="00B02160" w:rsidRDefault="00B02160" w:rsidP="005576E5">
      <w:pPr>
        <w:tabs>
          <w:tab w:val="left" w:pos="7560"/>
        </w:tabs>
      </w:pPr>
    </w:p>
    <w:p w14:paraId="50E03E50" w14:textId="77777777" w:rsidR="00B02160" w:rsidRDefault="00B02160" w:rsidP="005576E5">
      <w:pPr>
        <w:tabs>
          <w:tab w:val="left" w:pos="7560"/>
        </w:tabs>
      </w:pPr>
    </w:p>
    <w:p w14:paraId="7E988992" w14:textId="77777777" w:rsidR="003117B7" w:rsidRDefault="003117B7" w:rsidP="005576E5">
      <w:pPr>
        <w:tabs>
          <w:tab w:val="left" w:pos="7560"/>
        </w:tabs>
      </w:pPr>
    </w:p>
    <w:p w14:paraId="4A27CEF2" w14:textId="77777777" w:rsidR="003117B7" w:rsidRDefault="003117B7" w:rsidP="005576E5">
      <w:pPr>
        <w:tabs>
          <w:tab w:val="left" w:pos="7560"/>
        </w:tabs>
      </w:pPr>
    </w:p>
    <w:p w14:paraId="160794E2" w14:textId="77777777" w:rsidR="003117B7" w:rsidRDefault="003117B7" w:rsidP="005576E5">
      <w:pPr>
        <w:tabs>
          <w:tab w:val="left" w:pos="7560"/>
        </w:tabs>
      </w:pPr>
    </w:p>
    <w:p w14:paraId="33832F2F" w14:textId="77777777" w:rsidR="003117B7" w:rsidRDefault="003117B7" w:rsidP="005576E5">
      <w:pPr>
        <w:tabs>
          <w:tab w:val="left" w:pos="7560"/>
        </w:tabs>
      </w:pPr>
    </w:p>
    <w:p w14:paraId="0C1D9333" w14:textId="77777777" w:rsidR="00B02160" w:rsidRDefault="00B02160" w:rsidP="005576E5">
      <w:pPr>
        <w:tabs>
          <w:tab w:val="left" w:pos="7560"/>
        </w:tabs>
      </w:pPr>
    </w:p>
    <w:p w14:paraId="65A4D5C8" w14:textId="77777777" w:rsidR="00B02160" w:rsidRPr="00B02160" w:rsidRDefault="00B02160" w:rsidP="005576E5">
      <w:pPr>
        <w:tabs>
          <w:tab w:val="left" w:pos="7560"/>
        </w:tabs>
        <w:rPr>
          <w:b/>
          <w:bCs/>
        </w:rPr>
      </w:pPr>
      <w:r w:rsidRPr="00B02160">
        <w:rPr>
          <w:b/>
          <w:bCs/>
        </w:rPr>
        <w:lastRenderedPageBreak/>
        <w:t>Załącznik nr 16</w:t>
      </w:r>
    </w:p>
    <w:p w14:paraId="7FAA33B7" w14:textId="77777777" w:rsidR="00D15ABA" w:rsidRDefault="00B02160" w:rsidP="005576E5">
      <w:pPr>
        <w:tabs>
          <w:tab w:val="left" w:pos="7560"/>
        </w:tabs>
      </w:pPr>
      <w:r>
        <w:t xml:space="preserve">                                                                 Pełnomocnictwo</w:t>
      </w:r>
    </w:p>
    <w:p w14:paraId="3F8F006C" w14:textId="11991218" w:rsidR="00B42646" w:rsidRDefault="00B42646" w:rsidP="005576E5">
      <w:pPr>
        <w:tabs>
          <w:tab w:val="left" w:pos="7560"/>
        </w:tabs>
        <w:rPr>
          <w:noProof/>
        </w:rPr>
      </w:pPr>
    </w:p>
    <w:p w14:paraId="1DD2218D" w14:textId="77777777" w:rsidR="003117B7" w:rsidRDefault="003117B7" w:rsidP="005576E5">
      <w:pPr>
        <w:tabs>
          <w:tab w:val="left" w:pos="7560"/>
        </w:tabs>
        <w:rPr>
          <w:noProof/>
        </w:rPr>
      </w:pPr>
    </w:p>
    <w:p w14:paraId="25B2CC75" w14:textId="77777777" w:rsidR="003117B7" w:rsidRDefault="003117B7" w:rsidP="005576E5">
      <w:pPr>
        <w:tabs>
          <w:tab w:val="left" w:pos="7560"/>
        </w:tabs>
        <w:rPr>
          <w:noProof/>
        </w:rPr>
      </w:pPr>
    </w:p>
    <w:p w14:paraId="45184E5E" w14:textId="77777777" w:rsidR="003117B7" w:rsidRDefault="003117B7" w:rsidP="005576E5">
      <w:pPr>
        <w:tabs>
          <w:tab w:val="left" w:pos="7560"/>
        </w:tabs>
        <w:rPr>
          <w:noProof/>
        </w:rPr>
      </w:pPr>
    </w:p>
    <w:p w14:paraId="54AE28C6" w14:textId="77777777" w:rsidR="003117B7" w:rsidRDefault="003117B7" w:rsidP="005576E5">
      <w:pPr>
        <w:tabs>
          <w:tab w:val="left" w:pos="7560"/>
        </w:tabs>
        <w:rPr>
          <w:noProof/>
        </w:rPr>
      </w:pPr>
    </w:p>
    <w:p w14:paraId="33F5F557" w14:textId="77777777" w:rsidR="003117B7" w:rsidRDefault="003117B7" w:rsidP="005576E5">
      <w:pPr>
        <w:tabs>
          <w:tab w:val="left" w:pos="7560"/>
        </w:tabs>
        <w:rPr>
          <w:noProof/>
        </w:rPr>
      </w:pPr>
    </w:p>
    <w:p w14:paraId="762A929F" w14:textId="77777777" w:rsidR="003117B7" w:rsidRDefault="003117B7" w:rsidP="005576E5">
      <w:pPr>
        <w:tabs>
          <w:tab w:val="left" w:pos="7560"/>
        </w:tabs>
        <w:rPr>
          <w:noProof/>
        </w:rPr>
      </w:pPr>
    </w:p>
    <w:p w14:paraId="0F74BD00" w14:textId="77777777" w:rsidR="003117B7" w:rsidRDefault="003117B7" w:rsidP="005576E5">
      <w:pPr>
        <w:tabs>
          <w:tab w:val="left" w:pos="7560"/>
        </w:tabs>
        <w:rPr>
          <w:noProof/>
        </w:rPr>
      </w:pPr>
    </w:p>
    <w:p w14:paraId="297F0377" w14:textId="77777777" w:rsidR="003117B7" w:rsidRDefault="003117B7" w:rsidP="005576E5">
      <w:pPr>
        <w:tabs>
          <w:tab w:val="left" w:pos="7560"/>
        </w:tabs>
        <w:rPr>
          <w:noProof/>
        </w:rPr>
      </w:pPr>
    </w:p>
    <w:p w14:paraId="16230020" w14:textId="77777777" w:rsidR="003117B7" w:rsidRDefault="003117B7" w:rsidP="005576E5">
      <w:pPr>
        <w:tabs>
          <w:tab w:val="left" w:pos="7560"/>
        </w:tabs>
        <w:rPr>
          <w:noProof/>
        </w:rPr>
      </w:pPr>
    </w:p>
    <w:p w14:paraId="4275F1F8" w14:textId="77777777" w:rsidR="003117B7" w:rsidRDefault="003117B7" w:rsidP="005576E5">
      <w:pPr>
        <w:tabs>
          <w:tab w:val="left" w:pos="7560"/>
        </w:tabs>
        <w:rPr>
          <w:noProof/>
        </w:rPr>
      </w:pPr>
    </w:p>
    <w:p w14:paraId="7A99C3E1" w14:textId="77777777" w:rsidR="003117B7" w:rsidRDefault="003117B7" w:rsidP="005576E5">
      <w:pPr>
        <w:tabs>
          <w:tab w:val="left" w:pos="7560"/>
        </w:tabs>
        <w:rPr>
          <w:noProof/>
        </w:rPr>
      </w:pPr>
    </w:p>
    <w:p w14:paraId="2E272F55" w14:textId="77777777" w:rsidR="003117B7" w:rsidRDefault="003117B7" w:rsidP="005576E5">
      <w:pPr>
        <w:tabs>
          <w:tab w:val="left" w:pos="7560"/>
        </w:tabs>
        <w:rPr>
          <w:noProof/>
        </w:rPr>
      </w:pPr>
    </w:p>
    <w:p w14:paraId="7906E258" w14:textId="77777777" w:rsidR="003117B7" w:rsidRDefault="003117B7" w:rsidP="005576E5">
      <w:pPr>
        <w:tabs>
          <w:tab w:val="left" w:pos="7560"/>
        </w:tabs>
        <w:rPr>
          <w:noProof/>
        </w:rPr>
      </w:pPr>
    </w:p>
    <w:p w14:paraId="0DBF2557" w14:textId="77777777" w:rsidR="003117B7" w:rsidRDefault="003117B7" w:rsidP="005576E5">
      <w:pPr>
        <w:tabs>
          <w:tab w:val="left" w:pos="7560"/>
        </w:tabs>
        <w:rPr>
          <w:noProof/>
        </w:rPr>
      </w:pPr>
    </w:p>
    <w:p w14:paraId="4C637034" w14:textId="77777777" w:rsidR="003117B7" w:rsidRDefault="003117B7" w:rsidP="005576E5">
      <w:pPr>
        <w:tabs>
          <w:tab w:val="left" w:pos="7560"/>
        </w:tabs>
        <w:rPr>
          <w:noProof/>
        </w:rPr>
      </w:pPr>
    </w:p>
    <w:p w14:paraId="74BAE780" w14:textId="77777777" w:rsidR="003117B7" w:rsidRDefault="003117B7" w:rsidP="005576E5">
      <w:pPr>
        <w:tabs>
          <w:tab w:val="left" w:pos="7560"/>
        </w:tabs>
        <w:rPr>
          <w:noProof/>
        </w:rPr>
      </w:pPr>
    </w:p>
    <w:p w14:paraId="383928AC" w14:textId="77777777" w:rsidR="003117B7" w:rsidRDefault="003117B7" w:rsidP="005576E5">
      <w:pPr>
        <w:tabs>
          <w:tab w:val="left" w:pos="7560"/>
        </w:tabs>
        <w:rPr>
          <w:noProof/>
        </w:rPr>
      </w:pPr>
    </w:p>
    <w:p w14:paraId="64C8189F" w14:textId="77777777" w:rsidR="003117B7" w:rsidRDefault="003117B7" w:rsidP="005576E5">
      <w:pPr>
        <w:tabs>
          <w:tab w:val="left" w:pos="7560"/>
        </w:tabs>
        <w:rPr>
          <w:noProof/>
        </w:rPr>
      </w:pPr>
    </w:p>
    <w:p w14:paraId="2FFF8831" w14:textId="77777777" w:rsidR="003117B7" w:rsidRDefault="003117B7" w:rsidP="005576E5">
      <w:pPr>
        <w:tabs>
          <w:tab w:val="left" w:pos="7560"/>
        </w:tabs>
        <w:rPr>
          <w:noProof/>
        </w:rPr>
      </w:pPr>
    </w:p>
    <w:p w14:paraId="3C7DE046" w14:textId="77777777" w:rsidR="003117B7" w:rsidRDefault="003117B7" w:rsidP="005576E5">
      <w:pPr>
        <w:tabs>
          <w:tab w:val="left" w:pos="7560"/>
        </w:tabs>
        <w:rPr>
          <w:noProof/>
        </w:rPr>
      </w:pPr>
    </w:p>
    <w:p w14:paraId="74384030" w14:textId="77777777" w:rsidR="003117B7" w:rsidRDefault="003117B7" w:rsidP="005576E5">
      <w:pPr>
        <w:tabs>
          <w:tab w:val="left" w:pos="7560"/>
        </w:tabs>
        <w:rPr>
          <w:noProof/>
        </w:rPr>
      </w:pPr>
    </w:p>
    <w:p w14:paraId="75FDCB69" w14:textId="77777777" w:rsidR="003117B7" w:rsidRDefault="003117B7" w:rsidP="005576E5">
      <w:pPr>
        <w:tabs>
          <w:tab w:val="left" w:pos="7560"/>
        </w:tabs>
        <w:rPr>
          <w:noProof/>
        </w:rPr>
      </w:pPr>
    </w:p>
    <w:p w14:paraId="30A4365C" w14:textId="77777777" w:rsidR="003117B7" w:rsidRDefault="003117B7" w:rsidP="005576E5">
      <w:pPr>
        <w:tabs>
          <w:tab w:val="left" w:pos="7560"/>
        </w:tabs>
        <w:rPr>
          <w:noProof/>
        </w:rPr>
      </w:pPr>
    </w:p>
    <w:p w14:paraId="1B9ABD5B" w14:textId="77777777" w:rsidR="003117B7" w:rsidRDefault="003117B7" w:rsidP="005576E5">
      <w:pPr>
        <w:tabs>
          <w:tab w:val="left" w:pos="7560"/>
        </w:tabs>
        <w:rPr>
          <w:noProof/>
        </w:rPr>
      </w:pPr>
    </w:p>
    <w:p w14:paraId="4A7DD0EE" w14:textId="77777777" w:rsidR="003117B7" w:rsidRDefault="003117B7" w:rsidP="005576E5">
      <w:pPr>
        <w:tabs>
          <w:tab w:val="left" w:pos="7560"/>
        </w:tabs>
        <w:rPr>
          <w:noProof/>
        </w:rPr>
      </w:pPr>
    </w:p>
    <w:p w14:paraId="411E2353" w14:textId="77777777" w:rsidR="003117B7" w:rsidRDefault="003117B7" w:rsidP="005576E5">
      <w:pPr>
        <w:tabs>
          <w:tab w:val="left" w:pos="7560"/>
        </w:tabs>
        <w:rPr>
          <w:noProof/>
        </w:rPr>
      </w:pPr>
    </w:p>
    <w:p w14:paraId="2EA26583" w14:textId="77777777" w:rsidR="003117B7" w:rsidRDefault="003117B7" w:rsidP="005576E5">
      <w:pPr>
        <w:tabs>
          <w:tab w:val="left" w:pos="7560"/>
        </w:tabs>
      </w:pPr>
    </w:p>
    <w:p w14:paraId="6C0FFC55" w14:textId="77777777" w:rsidR="00CE27F4" w:rsidRDefault="00CE27F4" w:rsidP="005576E5">
      <w:pPr>
        <w:tabs>
          <w:tab w:val="left" w:pos="7560"/>
        </w:tabs>
      </w:pPr>
    </w:p>
    <w:p w14:paraId="3C50458F" w14:textId="77777777" w:rsidR="00CE27F4" w:rsidRDefault="00CE27F4" w:rsidP="005576E5">
      <w:pPr>
        <w:tabs>
          <w:tab w:val="left" w:pos="7560"/>
        </w:tabs>
      </w:pPr>
      <w:r>
        <w:lastRenderedPageBreak/>
        <w:t>Załącznik nr 1</w:t>
      </w:r>
      <w:r w:rsidR="00F552FA">
        <w:t>7</w:t>
      </w:r>
      <w:r>
        <w:t xml:space="preserve"> </w:t>
      </w:r>
    </w:p>
    <w:p w14:paraId="6E896260" w14:textId="77777777" w:rsidR="00CE27F4" w:rsidRDefault="00CE27F4" w:rsidP="005576E5">
      <w:pPr>
        <w:tabs>
          <w:tab w:val="left" w:pos="7560"/>
        </w:tabs>
      </w:pPr>
      <w:r>
        <w:t xml:space="preserve">                                                              Klauzula KSeF</w:t>
      </w:r>
    </w:p>
    <w:p w14:paraId="278FFE81" w14:textId="77777777" w:rsidR="00CE27F4" w:rsidRDefault="00CE27F4" w:rsidP="005576E5">
      <w:pPr>
        <w:tabs>
          <w:tab w:val="left" w:pos="7560"/>
        </w:tabs>
      </w:pPr>
    </w:p>
    <w:p w14:paraId="5A2357A1" w14:textId="77777777" w:rsidR="00AB0821" w:rsidRPr="007B0226" w:rsidRDefault="00901D7D" w:rsidP="008B10E4">
      <w:pPr>
        <w:tabs>
          <w:tab w:val="left" w:pos="7560"/>
        </w:tabs>
        <w:jc w:val="both"/>
        <w:rPr>
          <w:lang w:bidi="pl-PL"/>
        </w:rPr>
      </w:pPr>
      <w:r>
        <w:rPr>
          <w:lang w:bidi="pl-PL"/>
        </w:rPr>
        <w:t>1</w:t>
      </w:r>
      <w:r w:rsidR="00AB0821" w:rsidRPr="007B0226">
        <w:rPr>
          <w:lang w:bidi="pl-PL"/>
        </w:rPr>
        <w:t xml:space="preserve">.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8E5A13E" w14:textId="66AC1DA1" w:rsidR="00AB0821" w:rsidRPr="007B0226" w:rsidRDefault="00AB0821" w:rsidP="00D512C7">
      <w:pPr>
        <w:autoSpaceDE w:val="0"/>
        <w:spacing w:after="120" w:line="240" w:lineRule="auto"/>
        <w:jc w:val="both"/>
        <w:rPr>
          <w:rFonts w:cs="Arial"/>
        </w:rPr>
      </w:pPr>
      <w:r>
        <w:rPr>
          <w:lang w:bidi="pl-PL"/>
        </w:rPr>
        <w:t>2</w:t>
      </w:r>
      <w:r w:rsidRPr="007B0226">
        <w:rPr>
          <w:lang w:bidi="pl-PL"/>
        </w:rPr>
        <w:t xml:space="preserve">.  Zapłata należnego Wykonawcy wynagrodzenia nastąpi w oparciu o wystawioną na zasadach określonych w ust. </w:t>
      </w:r>
      <w:r w:rsidR="00D512C7">
        <w:rPr>
          <w:lang w:bidi="pl-PL"/>
        </w:rPr>
        <w:t>1</w:t>
      </w:r>
      <w:r w:rsidR="00D512C7" w:rsidRPr="007B0226">
        <w:rPr>
          <w:lang w:bidi="pl-PL"/>
        </w:rPr>
        <w:t xml:space="preserve"> </w:t>
      </w:r>
      <w:r w:rsidRPr="007B0226">
        <w:rPr>
          <w:lang w:bidi="pl-PL"/>
        </w:rPr>
        <w:t xml:space="preserve">powyżej fakturę na numer rachunku bankowego </w:t>
      </w:r>
      <w:r w:rsidR="00CE5004">
        <w:t>……………………………………………………………</w:t>
      </w:r>
      <w:r w:rsidRPr="007B0226">
        <w:rPr>
          <w:lang w:bidi="pl-PL"/>
        </w:rPr>
        <w:t xml:space="preserve"> oraz w terminie </w:t>
      </w:r>
      <w:r w:rsidR="00CE5004">
        <w:rPr>
          <w:lang w:bidi="pl-PL"/>
        </w:rPr>
        <w:t>……..</w:t>
      </w:r>
      <w:r>
        <w:rPr>
          <w:lang w:bidi="pl-PL"/>
        </w:rPr>
        <w:t xml:space="preserve"> </w:t>
      </w:r>
      <w:r w:rsidRPr="007B0226">
        <w:rPr>
          <w:lang w:bidi="pl-PL"/>
        </w:rPr>
        <w:t>dni od dnia podpisania Końcowego Protokołu Odbioru.</w:t>
      </w:r>
    </w:p>
    <w:p w14:paraId="3C6794A0" w14:textId="77777777" w:rsidR="00AB0821" w:rsidRPr="007B0226" w:rsidRDefault="00AB0821" w:rsidP="008B10E4">
      <w:pPr>
        <w:tabs>
          <w:tab w:val="left" w:pos="7560"/>
        </w:tabs>
        <w:jc w:val="both"/>
        <w:rPr>
          <w:lang w:bidi="pl-PL"/>
        </w:rPr>
      </w:pPr>
      <w:r>
        <w:rPr>
          <w:lang w:bidi="pl-PL"/>
        </w:rPr>
        <w:t>3</w:t>
      </w:r>
      <w:r w:rsidRPr="007B0226">
        <w:rPr>
          <w:lang w:bidi="pl-PL"/>
        </w:rPr>
        <w:t>.  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6CBD9471" w14:textId="77777777" w:rsidR="00AB0821" w:rsidRPr="007B0226" w:rsidRDefault="00AB0821" w:rsidP="008B10E4">
      <w:pPr>
        <w:tabs>
          <w:tab w:val="left" w:pos="7560"/>
        </w:tabs>
        <w:jc w:val="both"/>
        <w:rPr>
          <w:lang w:bidi="pl-PL"/>
        </w:rPr>
      </w:pPr>
      <w:r>
        <w:rPr>
          <w:lang w:bidi="pl-PL"/>
        </w:rPr>
        <w:t>4</w:t>
      </w:r>
      <w:r w:rsidRPr="007B0226">
        <w:rPr>
          <w:lang w:bidi="pl-PL"/>
        </w:rPr>
        <w:t xml:space="preserve">. Za dzień skutecznego doręczenia faktury Wykonawcy uznaje się dzień jej otrzymania w rozumieniu przepisów ustawy o VAT; w przypadku faktury ustrukturyzowanej będzie to zatem dzień przydzielenia jej indywidualnego numeru identyfikującego tę fakturę w KSeF. </w:t>
      </w:r>
    </w:p>
    <w:p w14:paraId="3FF4967B" w14:textId="77777777" w:rsidR="00AB0821" w:rsidRPr="007B0226" w:rsidRDefault="00AB0821" w:rsidP="008B10E4">
      <w:pPr>
        <w:tabs>
          <w:tab w:val="left" w:pos="7560"/>
        </w:tabs>
        <w:jc w:val="both"/>
        <w:rPr>
          <w:lang w:bidi="pl-PL"/>
        </w:rPr>
      </w:pPr>
      <w:r>
        <w:rPr>
          <w:lang w:bidi="pl-PL"/>
        </w:rPr>
        <w:t>5</w:t>
      </w:r>
      <w:r w:rsidRPr="007B0226">
        <w:rPr>
          <w:lang w:bidi="pl-PL"/>
        </w:rPr>
        <w:t xml:space="preserve">. Jeżeli ustawa o VAT dopuszcza możliwość udostępnienia Zamawiającemu faktury w sposób inny niż przy użyciu KSeF, taka faktura może zostać doręczona Wykonawcy na jeden z następujących adresów: </w:t>
      </w:r>
    </w:p>
    <w:p w14:paraId="253DC806" w14:textId="77777777" w:rsidR="00AB0821" w:rsidRPr="007B0226" w:rsidRDefault="00AB0821" w:rsidP="008B10E4">
      <w:pPr>
        <w:tabs>
          <w:tab w:val="left" w:pos="7560"/>
        </w:tabs>
        <w:jc w:val="both"/>
        <w:rPr>
          <w:lang w:bidi="pl-PL"/>
        </w:rPr>
      </w:pPr>
      <w:r w:rsidRPr="007B0226">
        <w:rPr>
          <w:lang w:bidi="pl-P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E2F51C4" w14:textId="77777777" w:rsidR="00AB0821" w:rsidRPr="007B0226" w:rsidRDefault="00AB0821" w:rsidP="008B10E4">
      <w:pPr>
        <w:tabs>
          <w:tab w:val="left" w:pos="7560"/>
        </w:tabs>
        <w:jc w:val="both"/>
        <w:rPr>
          <w:lang w:bidi="pl-PL"/>
        </w:rPr>
      </w:pPr>
      <w:r w:rsidRPr="007B0226">
        <w:rPr>
          <w:lang w:bidi="pl-PL"/>
        </w:rPr>
        <w:t xml:space="preserve">b) e-mail: </w:t>
      </w:r>
      <w:hyperlink r:id="rId24" w:history="1">
        <w:r w:rsidRPr="007B0226">
          <w:rPr>
            <w:rStyle w:val="Hipercze"/>
            <w:lang w:bidi="pl-PL"/>
          </w:rPr>
          <w:t>efaktura.ooil@orlen.pl</w:t>
        </w:r>
      </w:hyperlink>
      <w:r w:rsidRPr="007B0226">
        <w:rPr>
          <w:lang w:bidi="pl-PL"/>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08609FE7" w14:textId="77777777" w:rsidR="00AB0821" w:rsidRPr="007B0226" w:rsidRDefault="00AB0821" w:rsidP="008B10E4">
      <w:pPr>
        <w:tabs>
          <w:tab w:val="left" w:pos="7560"/>
        </w:tabs>
        <w:jc w:val="both"/>
        <w:rPr>
          <w:lang w:bidi="pl-PL"/>
        </w:rPr>
      </w:pPr>
      <w:r>
        <w:rPr>
          <w:lang w:bidi="pl-PL"/>
        </w:rPr>
        <w:t>6</w:t>
      </w:r>
      <w:r w:rsidRPr="007B0226">
        <w:rPr>
          <w:lang w:bidi="pl-PL"/>
        </w:rPr>
        <w:t>. Faktura będzie uznana za prawidłowo wystawioną, jeżeli zostanie wystawiona z uwzględnieniem zasad wystawiania faktur określonych w ustawie o VAT.</w:t>
      </w:r>
    </w:p>
    <w:p w14:paraId="7DE31045" w14:textId="77777777" w:rsidR="00AB0821" w:rsidRPr="007B0226" w:rsidRDefault="00AB0821" w:rsidP="008B10E4">
      <w:pPr>
        <w:tabs>
          <w:tab w:val="left" w:pos="7560"/>
        </w:tabs>
        <w:jc w:val="both"/>
        <w:rPr>
          <w:u w:val="single"/>
          <w:lang w:bidi="pl-PL"/>
        </w:rPr>
      </w:pPr>
      <w:r>
        <w:rPr>
          <w:lang w:bidi="pl-PL"/>
        </w:rPr>
        <w:t>7</w:t>
      </w:r>
      <w:r w:rsidRPr="007B0226">
        <w:rPr>
          <w:lang w:bidi="pl-PL"/>
        </w:rPr>
        <w:t xml:space="preserve">.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25" w:history="1">
        <w:r w:rsidRPr="007B0226">
          <w:rPr>
            <w:rStyle w:val="Hipercze"/>
            <w:lang w:bidi="pl-PL"/>
          </w:rPr>
          <w:t>efaktura.ooil@orlen.pl</w:t>
        </w:r>
      </w:hyperlink>
      <w:r w:rsidRPr="007B0226">
        <w:rPr>
          <w:lang w:bidi="pl-PL"/>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0AF41F7B" w14:textId="77777777" w:rsidR="00AB0821" w:rsidRPr="00C779DE" w:rsidRDefault="00AB0821" w:rsidP="00AB0821">
      <w:pPr>
        <w:pStyle w:val="Standard"/>
        <w:tabs>
          <w:tab w:val="num" w:pos="0"/>
        </w:tabs>
        <w:rPr>
          <w:rFonts w:ascii="Arial" w:hAnsi="Arial" w:cs="Arial"/>
          <w:bCs/>
          <w:sz w:val="20"/>
          <w:szCs w:val="20"/>
        </w:rPr>
      </w:pPr>
      <w:r w:rsidRPr="00C779DE">
        <w:rPr>
          <w:rFonts w:ascii="Arial" w:hAnsi="Arial" w:cs="Arial"/>
          <w:sz w:val="20"/>
          <w:szCs w:val="20"/>
        </w:rPr>
        <w:tab/>
      </w:r>
    </w:p>
    <w:bookmarkEnd w:id="0"/>
    <w:p w14:paraId="52686143" w14:textId="77777777" w:rsidR="00CE27F4" w:rsidRDefault="00CE27F4" w:rsidP="005576E5">
      <w:pPr>
        <w:tabs>
          <w:tab w:val="left" w:pos="7560"/>
        </w:tabs>
      </w:pPr>
    </w:p>
    <w:sectPr w:rsidR="00CE27F4">
      <w:footerReference w:type="even" r:id="rId26"/>
      <w:footerReference w:type="default" r:id="rId27"/>
      <w:footerReference w:type="first" r:id="rId28"/>
      <w:pgSz w:w="11906" w:h="16838"/>
      <w:pgMar w:top="1134" w:right="1418" w:bottom="1340" w:left="1418" w:header="737"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1" w:author="Kaim Jaromir (OIL)" w:date="2026-05-25T14:25:00Z" w:initials="JK">
    <w:p w14:paraId="6850AD41" w14:textId="77777777" w:rsidR="003117B7" w:rsidRDefault="003117B7" w:rsidP="00B50F03">
      <w:pPr>
        <w:pStyle w:val="Tekstkomentarza"/>
      </w:pPr>
      <w:r>
        <w:rPr>
          <w:rStyle w:val="Odwoaniedokomentarza"/>
        </w:rPr>
        <w:annotationRef/>
      </w:r>
      <w:r>
        <w:t>Konstrukcje stalowe zostają? Piaskowanie, malowanie na nowo?</w:t>
      </w:r>
    </w:p>
  </w:comment>
  <w:comment w:id="112" w:author="Wodziński Mariusz (OIL)" w:date="2026-05-26T10:24:00Z" w:initials="MW">
    <w:p w14:paraId="7A13777E" w14:textId="77777777" w:rsidR="003117B7" w:rsidRDefault="003117B7" w:rsidP="00387D63">
      <w:pPr>
        <w:pStyle w:val="Tekstkomentarza"/>
      </w:pPr>
      <w:r>
        <w:rPr>
          <w:rStyle w:val="Odwoaniedokomentarza"/>
        </w:rPr>
        <w:annotationRef/>
      </w:r>
      <w:r>
        <w:t>Piaskowanie i malowanie na nowo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0AD41" w15:done="1"/>
  <w15:commentEx w15:paraId="7A13777E" w15:paraIdParent="6850AD4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A66E00" w16cex:dateUtc="2026-05-25T12:25:00Z"/>
  <w16cex:commentExtensible w16cex:durableId="72C845CB" w16cex:dateUtc="2026-05-2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0AD41" w16cid:durableId="3CA66E00"/>
  <w16cid:commentId w16cid:paraId="7A13777E" w16cid:durableId="72C845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7E551" w14:textId="77777777" w:rsidR="006C0D63" w:rsidRDefault="006C0D63" w:rsidP="008228EE">
      <w:pPr>
        <w:spacing w:after="0" w:line="240" w:lineRule="auto"/>
      </w:pPr>
      <w:r>
        <w:separator/>
      </w:r>
    </w:p>
  </w:endnote>
  <w:endnote w:type="continuationSeparator" w:id="0">
    <w:p w14:paraId="312ADBAA" w14:textId="77777777" w:rsidR="006C0D63" w:rsidRDefault="006C0D63"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A6C9" w14:textId="77777777" w:rsidR="00291D34" w:rsidRDefault="006A731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291D34" w14:paraId="3E85CEF8" w14:textId="77777777">
      <w:tc>
        <w:tcPr>
          <w:tcW w:w="0" w:type="auto"/>
          <w:vAlign w:val="center"/>
        </w:tcPr>
        <w:p w14:paraId="6FFD4462" w14:textId="77777777" w:rsidR="00291D34" w:rsidRDefault="006A7317">
          <w:pPr>
            <w:spacing w:line="240" w:lineRule="auto"/>
          </w:pPr>
          <w:r>
            <w:rPr>
              <w:sz w:val="16"/>
            </w:rPr>
            <w:t>Rodzaj</w:t>
          </w:r>
        </w:p>
      </w:tc>
      <w:tc>
        <w:tcPr>
          <w:tcW w:w="0" w:type="auto"/>
          <w:vAlign w:val="center"/>
        </w:tcPr>
        <w:p w14:paraId="62355BDC" w14:textId="77777777" w:rsidR="00291D34" w:rsidRDefault="006A7317">
          <w:pPr>
            <w:spacing w:line="240" w:lineRule="auto"/>
          </w:pPr>
          <w:r>
            <w:rPr>
              <w:sz w:val="16"/>
            </w:rPr>
            <w:t>ID umowy</w:t>
          </w:r>
        </w:p>
      </w:tc>
      <w:tc>
        <w:tcPr>
          <w:tcW w:w="0" w:type="auto"/>
          <w:vAlign w:val="center"/>
        </w:tcPr>
        <w:p w14:paraId="3411F54B" w14:textId="77777777" w:rsidR="00291D34" w:rsidRDefault="006A7317">
          <w:pPr>
            <w:spacing w:line="240" w:lineRule="auto"/>
          </w:pPr>
          <w:r>
            <w:rPr>
              <w:sz w:val="16"/>
            </w:rPr>
            <w:t>ID pliku</w:t>
          </w:r>
        </w:p>
      </w:tc>
      <w:tc>
        <w:tcPr>
          <w:tcW w:w="0" w:type="auto"/>
          <w:vAlign w:val="center"/>
        </w:tcPr>
        <w:p w14:paraId="2FFC0714" w14:textId="77777777" w:rsidR="00291D34" w:rsidRDefault="006A7317">
          <w:pPr>
            <w:spacing w:line="240" w:lineRule="auto"/>
          </w:pPr>
          <w:r>
            <w:rPr>
              <w:sz w:val="16"/>
            </w:rPr>
            <w:t>Stan</w:t>
          </w:r>
        </w:p>
      </w:tc>
      <w:tc>
        <w:tcPr>
          <w:tcW w:w="0" w:type="auto"/>
          <w:vAlign w:val="center"/>
        </w:tcPr>
        <w:p w14:paraId="72A85305" w14:textId="77777777" w:rsidR="00291D34" w:rsidRDefault="006A7317">
          <w:pPr>
            <w:spacing w:line="240" w:lineRule="auto"/>
          </w:pPr>
          <w:r>
            <w:rPr>
              <w:sz w:val="16"/>
            </w:rPr>
            <w:t>Data modyfikacji</w:t>
          </w:r>
        </w:p>
      </w:tc>
    </w:tr>
    <w:tr w:rsidR="00291D34" w14:paraId="3E41A5DB" w14:textId="77777777">
      <w:tc>
        <w:tcPr>
          <w:tcW w:w="0" w:type="auto"/>
          <w:vAlign w:val="center"/>
        </w:tcPr>
        <w:p w14:paraId="2E61C627" w14:textId="77777777" w:rsidR="00291D34" w:rsidRDefault="006A7317">
          <w:pPr>
            <w:spacing w:line="240" w:lineRule="auto"/>
          </w:pPr>
          <w:r>
            <w:rPr>
              <w:sz w:val="16"/>
            </w:rPr>
            <w:t>Opiniowana</w:t>
          </w:r>
        </w:p>
      </w:tc>
      <w:tc>
        <w:tcPr>
          <w:tcW w:w="0" w:type="auto"/>
          <w:vAlign w:val="center"/>
        </w:tcPr>
        <w:p w14:paraId="77FB99A3" w14:textId="77777777" w:rsidR="00291D34" w:rsidRDefault="006A7317">
          <w:pPr>
            <w:spacing w:line="240" w:lineRule="auto"/>
          </w:pPr>
          <w:r>
            <w:rPr>
              <w:sz w:val="16"/>
            </w:rPr>
            <w:t>337153513</w:t>
          </w:r>
        </w:p>
      </w:tc>
      <w:tc>
        <w:tcPr>
          <w:tcW w:w="0" w:type="auto"/>
          <w:vAlign w:val="center"/>
        </w:tcPr>
        <w:p w14:paraId="0A41E965" w14:textId="77777777" w:rsidR="00291D34" w:rsidRDefault="006A7317">
          <w:pPr>
            <w:spacing w:line="240" w:lineRule="auto"/>
          </w:pPr>
          <w:r>
            <w:rPr>
              <w:sz w:val="16"/>
            </w:rPr>
            <w:t>337153953</w:t>
          </w:r>
        </w:p>
      </w:tc>
      <w:tc>
        <w:tcPr>
          <w:tcW w:w="0" w:type="auto"/>
          <w:vAlign w:val="center"/>
        </w:tcPr>
        <w:p w14:paraId="1DA37FD1" w14:textId="77777777" w:rsidR="00291D34" w:rsidRDefault="006A7317">
          <w:pPr>
            <w:spacing w:line="240" w:lineRule="auto"/>
          </w:pPr>
          <w:r>
            <w:rPr>
              <w:sz w:val="16"/>
            </w:rPr>
            <w:t>Do zaopiniowania</w:t>
          </w:r>
        </w:p>
      </w:tc>
      <w:tc>
        <w:tcPr>
          <w:tcW w:w="0" w:type="auto"/>
          <w:vAlign w:val="center"/>
        </w:tcPr>
        <w:p w14:paraId="246B2A47" w14:textId="77777777" w:rsidR="00291D34" w:rsidRDefault="006A7317">
          <w:pPr>
            <w:spacing w:line="240" w:lineRule="auto"/>
          </w:pPr>
          <w:r>
            <w:rPr>
              <w:sz w:val="16"/>
            </w:rPr>
            <w:t>2026-05-08 09:52:18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52AF" w14:textId="77777777" w:rsidR="00291D34" w:rsidRDefault="006A731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945FB5">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D88B" w14:textId="77777777" w:rsidR="00291D34" w:rsidRDefault="006A731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291D34" w14:paraId="17318A3C" w14:textId="77777777">
      <w:tc>
        <w:tcPr>
          <w:tcW w:w="0" w:type="auto"/>
          <w:vAlign w:val="center"/>
        </w:tcPr>
        <w:p w14:paraId="06DC0838" w14:textId="77777777" w:rsidR="00291D34" w:rsidRDefault="006A7317">
          <w:pPr>
            <w:spacing w:line="240" w:lineRule="auto"/>
          </w:pPr>
          <w:r>
            <w:rPr>
              <w:sz w:val="16"/>
            </w:rPr>
            <w:t>Rodzaj</w:t>
          </w:r>
        </w:p>
      </w:tc>
      <w:tc>
        <w:tcPr>
          <w:tcW w:w="0" w:type="auto"/>
          <w:vAlign w:val="center"/>
        </w:tcPr>
        <w:p w14:paraId="4233F6E7" w14:textId="77777777" w:rsidR="00291D34" w:rsidRDefault="006A7317">
          <w:pPr>
            <w:spacing w:line="240" w:lineRule="auto"/>
          </w:pPr>
          <w:r>
            <w:rPr>
              <w:sz w:val="16"/>
            </w:rPr>
            <w:t>ID umowy</w:t>
          </w:r>
        </w:p>
      </w:tc>
      <w:tc>
        <w:tcPr>
          <w:tcW w:w="0" w:type="auto"/>
          <w:vAlign w:val="center"/>
        </w:tcPr>
        <w:p w14:paraId="5E93DC59" w14:textId="77777777" w:rsidR="00291D34" w:rsidRDefault="006A7317">
          <w:pPr>
            <w:spacing w:line="240" w:lineRule="auto"/>
          </w:pPr>
          <w:r>
            <w:rPr>
              <w:sz w:val="16"/>
            </w:rPr>
            <w:t>ID pliku</w:t>
          </w:r>
        </w:p>
      </w:tc>
      <w:tc>
        <w:tcPr>
          <w:tcW w:w="0" w:type="auto"/>
          <w:vAlign w:val="center"/>
        </w:tcPr>
        <w:p w14:paraId="697939C4" w14:textId="77777777" w:rsidR="00291D34" w:rsidRDefault="006A7317">
          <w:pPr>
            <w:spacing w:line="240" w:lineRule="auto"/>
          </w:pPr>
          <w:r>
            <w:rPr>
              <w:sz w:val="16"/>
            </w:rPr>
            <w:t>Stan</w:t>
          </w:r>
        </w:p>
      </w:tc>
      <w:tc>
        <w:tcPr>
          <w:tcW w:w="0" w:type="auto"/>
          <w:vAlign w:val="center"/>
        </w:tcPr>
        <w:p w14:paraId="6AAA0292" w14:textId="77777777" w:rsidR="00291D34" w:rsidRDefault="006A7317">
          <w:pPr>
            <w:spacing w:line="240" w:lineRule="auto"/>
          </w:pPr>
          <w:r>
            <w:rPr>
              <w:sz w:val="16"/>
            </w:rPr>
            <w:t>Data modyfikacji</w:t>
          </w:r>
        </w:p>
      </w:tc>
    </w:tr>
    <w:tr w:rsidR="00291D34" w14:paraId="17E67814" w14:textId="77777777">
      <w:tc>
        <w:tcPr>
          <w:tcW w:w="0" w:type="auto"/>
          <w:vAlign w:val="center"/>
        </w:tcPr>
        <w:p w14:paraId="6290E88D" w14:textId="77777777" w:rsidR="00291D34" w:rsidRDefault="006A7317">
          <w:pPr>
            <w:spacing w:line="240" w:lineRule="auto"/>
          </w:pPr>
          <w:r>
            <w:rPr>
              <w:sz w:val="16"/>
            </w:rPr>
            <w:t>Opiniowana</w:t>
          </w:r>
        </w:p>
      </w:tc>
      <w:tc>
        <w:tcPr>
          <w:tcW w:w="0" w:type="auto"/>
          <w:vAlign w:val="center"/>
        </w:tcPr>
        <w:p w14:paraId="6C36515F" w14:textId="77777777" w:rsidR="00291D34" w:rsidRDefault="006A7317">
          <w:pPr>
            <w:spacing w:line="240" w:lineRule="auto"/>
          </w:pPr>
          <w:r>
            <w:rPr>
              <w:sz w:val="16"/>
            </w:rPr>
            <w:t>337153513</w:t>
          </w:r>
        </w:p>
      </w:tc>
      <w:tc>
        <w:tcPr>
          <w:tcW w:w="0" w:type="auto"/>
          <w:vAlign w:val="center"/>
        </w:tcPr>
        <w:p w14:paraId="7ADC95C8" w14:textId="77777777" w:rsidR="00291D34" w:rsidRDefault="006A7317">
          <w:pPr>
            <w:spacing w:line="240" w:lineRule="auto"/>
          </w:pPr>
          <w:r>
            <w:rPr>
              <w:sz w:val="16"/>
            </w:rPr>
            <w:t>337153953</w:t>
          </w:r>
        </w:p>
      </w:tc>
      <w:tc>
        <w:tcPr>
          <w:tcW w:w="0" w:type="auto"/>
          <w:vAlign w:val="center"/>
        </w:tcPr>
        <w:p w14:paraId="7B6B05A0" w14:textId="77777777" w:rsidR="00291D34" w:rsidRDefault="006A7317">
          <w:pPr>
            <w:spacing w:line="240" w:lineRule="auto"/>
          </w:pPr>
          <w:r>
            <w:rPr>
              <w:sz w:val="16"/>
            </w:rPr>
            <w:t>Do zaopiniowania</w:t>
          </w:r>
        </w:p>
      </w:tc>
      <w:tc>
        <w:tcPr>
          <w:tcW w:w="0" w:type="auto"/>
          <w:vAlign w:val="center"/>
        </w:tcPr>
        <w:p w14:paraId="53C3C196" w14:textId="77777777" w:rsidR="00291D34" w:rsidRDefault="006A7317">
          <w:pPr>
            <w:spacing w:line="240" w:lineRule="auto"/>
          </w:pPr>
          <w:r>
            <w:rPr>
              <w:sz w:val="16"/>
            </w:rPr>
            <w:t>2026-05-08 09:52:18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FF549" w14:textId="77777777" w:rsidR="006C0D63" w:rsidRDefault="006C0D63" w:rsidP="008228EE">
      <w:pPr>
        <w:spacing w:after="0" w:line="240" w:lineRule="auto"/>
      </w:pPr>
      <w:r>
        <w:separator/>
      </w:r>
    </w:p>
  </w:footnote>
  <w:footnote w:type="continuationSeparator" w:id="0">
    <w:p w14:paraId="26924C88" w14:textId="77777777" w:rsidR="006C0D63" w:rsidRDefault="006C0D63" w:rsidP="008228EE">
      <w:pPr>
        <w:spacing w:after="0" w:line="240" w:lineRule="auto"/>
      </w:pPr>
      <w:r>
        <w:continuationSeparator/>
      </w:r>
    </w:p>
  </w:footnote>
  <w:footnote w:id="1">
    <w:p w14:paraId="641B0C95"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7CBE9F2B"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37ED3C2B"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C845CC6"/>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C62581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3"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4"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5"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7"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10"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1"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2"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5"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6"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7"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8"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20"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2"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3"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4"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5"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6"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9"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3712EE1"/>
    <w:multiLevelType w:val="hybridMultilevel"/>
    <w:tmpl w:val="FB48C2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3"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4"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5" w15:restartNumberingAfterBreak="0">
    <w:nsid w:val="07701726"/>
    <w:multiLevelType w:val="hybridMultilevel"/>
    <w:tmpl w:val="8A00C1F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4472D67"/>
    <w:multiLevelType w:val="multilevel"/>
    <w:tmpl w:val="EE221764"/>
    <w:lvl w:ilvl="0">
      <w:start w:val="1"/>
      <w:numFmt w:val="lowerLetter"/>
      <w:lvlText w:val="%1."/>
      <w:lvlJc w:val="left"/>
      <w:pPr>
        <w:ind w:left="1020" w:hanging="360"/>
      </w:pPr>
      <w:rPr>
        <w:rFonts w:hint="default"/>
      </w:rPr>
    </w:lvl>
    <w:lvl w:ilvl="1">
      <w:start w:val="1"/>
      <w:numFmt w:val="lowerLetter"/>
      <w:lvlText w:val="%2."/>
      <w:lvlJc w:val="left"/>
      <w:pPr>
        <w:ind w:left="1020" w:hanging="360"/>
      </w:p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42"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4"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5"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8"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1F1A5E56"/>
    <w:multiLevelType w:val="hybridMultilevel"/>
    <w:tmpl w:val="DEB21716"/>
    <w:lvl w:ilvl="0" w:tplc="94E47F3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1F3F5EBE"/>
    <w:multiLevelType w:val="hybridMultilevel"/>
    <w:tmpl w:val="F4B8D4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52"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53" w15:restartNumberingAfterBreak="0">
    <w:nsid w:val="20DB30FD"/>
    <w:multiLevelType w:val="hybridMultilevel"/>
    <w:tmpl w:val="193444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252658AD"/>
    <w:multiLevelType w:val="hybridMultilevel"/>
    <w:tmpl w:val="7B80452C"/>
    <w:lvl w:ilvl="0" w:tplc="D9947DD0">
      <w:start w:val="1"/>
      <w:numFmt w:val="lowerLetter"/>
      <w:lvlText w:val="%1."/>
      <w:lvlJc w:val="left"/>
      <w:pPr>
        <w:ind w:left="1020" w:hanging="360"/>
      </w:pPr>
      <w:rPr>
        <w:rFonts w:hint="default"/>
        <w:b w:val="0"/>
        <w:i w:val="0"/>
        <w:sz w:val="20"/>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57"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8"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A2A3B40"/>
    <w:multiLevelType w:val="hybridMultilevel"/>
    <w:tmpl w:val="9A4C0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C200265"/>
    <w:multiLevelType w:val="hybridMultilevel"/>
    <w:tmpl w:val="5A3C3C7C"/>
    <w:lvl w:ilvl="0" w:tplc="04150019">
      <w:start w:val="1"/>
      <w:numFmt w:val="lowerLetter"/>
      <w:lvlText w:val="%1."/>
      <w:lvlJc w:val="left"/>
      <w:pPr>
        <w:ind w:left="1020" w:hanging="360"/>
      </w:pPr>
      <w:rPr>
        <w:rFonts w:hint="default"/>
      </w:rPr>
    </w:lvl>
    <w:lvl w:ilvl="1" w:tplc="FFFFFFFF" w:tentative="1">
      <w:start w:val="1"/>
      <w:numFmt w:val="bullet"/>
      <w:lvlText w:val="o"/>
      <w:lvlJc w:val="left"/>
      <w:pPr>
        <w:ind w:left="1740" w:hanging="360"/>
      </w:pPr>
      <w:rPr>
        <w:rFonts w:ascii="Courier New" w:hAnsi="Courier New" w:cs="Courier New" w:hint="default"/>
      </w:rPr>
    </w:lvl>
    <w:lvl w:ilvl="2" w:tplc="FFFFFFFF" w:tentative="1">
      <w:start w:val="1"/>
      <w:numFmt w:val="bullet"/>
      <w:lvlText w:val=""/>
      <w:lvlJc w:val="left"/>
      <w:pPr>
        <w:ind w:left="2460" w:hanging="360"/>
      </w:pPr>
      <w:rPr>
        <w:rFonts w:ascii="Wingdings" w:hAnsi="Wingdings" w:hint="default"/>
      </w:rPr>
    </w:lvl>
    <w:lvl w:ilvl="3" w:tplc="FFFFFFFF" w:tentative="1">
      <w:start w:val="1"/>
      <w:numFmt w:val="bullet"/>
      <w:lvlText w:val=""/>
      <w:lvlJc w:val="left"/>
      <w:pPr>
        <w:ind w:left="3180" w:hanging="360"/>
      </w:pPr>
      <w:rPr>
        <w:rFonts w:ascii="Symbol" w:hAnsi="Symbol" w:hint="default"/>
      </w:rPr>
    </w:lvl>
    <w:lvl w:ilvl="4" w:tplc="FFFFFFFF" w:tentative="1">
      <w:start w:val="1"/>
      <w:numFmt w:val="bullet"/>
      <w:lvlText w:val="o"/>
      <w:lvlJc w:val="left"/>
      <w:pPr>
        <w:ind w:left="3900" w:hanging="360"/>
      </w:pPr>
      <w:rPr>
        <w:rFonts w:ascii="Courier New" w:hAnsi="Courier New" w:cs="Courier New" w:hint="default"/>
      </w:rPr>
    </w:lvl>
    <w:lvl w:ilvl="5" w:tplc="FFFFFFFF" w:tentative="1">
      <w:start w:val="1"/>
      <w:numFmt w:val="bullet"/>
      <w:lvlText w:val=""/>
      <w:lvlJc w:val="left"/>
      <w:pPr>
        <w:ind w:left="4620" w:hanging="360"/>
      </w:pPr>
      <w:rPr>
        <w:rFonts w:ascii="Wingdings" w:hAnsi="Wingdings" w:hint="default"/>
      </w:rPr>
    </w:lvl>
    <w:lvl w:ilvl="6" w:tplc="FFFFFFFF" w:tentative="1">
      <w:start w:val="1"/>
      <w:numFmt w:val="bullet"/>
      <w:lvlText w:val=""/>
      <w:lvlJc w:val="left"/>
      <w:pPr>
        <w:ind w:left="5340" w:hanging="360"/>
      </w:pPr>
      <w:rPr>
        <w:rFonts w:ascii="Symbol" w:hAnsi="Symbol" w:hint="default"/>
      </w:rPr>
    </w:lvl>
    <w:lvl w:ilvl="7" w:tplc="FFFFFFFF" w:tentative="1">
      <w:start w:val="1"/>
      <w:numFmt w:val="bullet"/>
      <w:lvlText w:val="o"/>
      <w:lvlJc w:val="left"/>
      <w:pPr>
        <w:ind w:left="6060" w:hanging="360"/>
      </w:pPr>
      <w:rPr>
        <w:rFonts w:ascii="Courier New" w:hAnsi="Courier New" w:cs="Courier New" w:hint="default"/>
      </w:rPr>
    </w:lvl>
    <w:lvl w:ilvl="8" w:tplc="FFFFFFFF" w:tentative="1">
      <w:start w:val="1"/>
      <w:numFmt w:val="bullet"/>
      <w:lvlText w:val=""/>
      <w:lvlJc w:val="left"/>
      <w:pPr>
        <w:ind w:left="6780" w:hanging="360"/>
      </w:pPr>
      <w:rPr>
        <w:rFonts w:ascii="Wingdings" w:hAnsi="Wingdings" w:hint="default"/>
      </w:rPr>
    </w:lvl>
  </w:abstractNum>
  <w:abstractNum w:abstractNumId="64"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65" w15:restartNumberingAfterBreak="0">
    <w:nsid w:val="308176F3"/>
    <w:multiLevelType w:val="hybridMultilevel"/>
    <w:tmpl w:val="5AD2C04C"/>
    <w:lvl w:ilvl="0" w:tplc="01F2024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343D39EF"/>
    <w:multiLevelType w:val="hybridMultilevel"/>
    <w:tmpl w:val="681C742C"/>
    <w:lvl w:ilvl="0" w:tplc="04150019">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67"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8"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5720695"/>
    <w:multiLevelType w:val="hybridMultilevel"/>
    <w:tmpl w:val="4E9AF2B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35AE04A5"/>
    <w:multiLevelType w:val="hybridMultilevel"/>
    <w:tmpl w:val="471A1FB0"/>
    <w:lvl w:ilvl="0" w:tplc="4F4C7276">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73" w15:restartNumberingAfterBreak="0">
    <w:nsid w:val="381D6A24"/>
    <w:multiLevelType w:val="hybridMultilevel"/>
    <w:tmpl w:val="B5365120"/>
    <w:lvl w:ilvl="0" w:tplc="94E47F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77" w15:restartNumberingAfterBreak="0">
    <w:nsid w:val="3C553904"/>
    <w:multiLevelType w:val="hybridMultilevel"/>
    <w:tmpl w:val="075A5B88"/>
    <w:lvl w:ilvl="0" w:tplc="0415000B">
      <w:start w:val="1"/>
      <w:numFmt w:val="bullet"/>
      <w:lvlText w:val=""/>
      <w:lvlJc w:val="left"/>
      <w:pPr>
        <w:tabs>
          <w:tab w:val="num" w:pos="786"/>
        </w:tabs>
        <w:ind w:left="786" w:hanging="360"/>
      </w:pPr>
      <w:rPr>
        <w:rFonts w:ascii="Wingdings" w:hAnsi="Wingdings" w:hint="default"/>
      </w:rPr>
    </w:lvl>
    <w:lvl w:ilvl="1" w:tplc="04150003">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78" w15:restartNumberingAfterBreak="0">
    <w:nsid w:val="3D7E44FF"/>
    <w:multiLevelType w:val="hybridMultilevel"/>
    <w:tmpl w:val="7A625F5A"/>
    <w:lvl w:ilvl="0" w:tplc="04150017">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82"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3" w15:restartNumberingAfterBreak="0">
    <w:nsid w:val="44344DC5"/>
    <w:multiLevelType w:val="hybridMultilevel"/>
    <w:tmpl w:val="DD3CE924"/>
    <w:lvl w:ilvl="0" w:tplc="F9805BA2">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4"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7"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8" w15:restartNumberingAfterBreak="0">
    <w:nsid w:val="4A8D519E"/>
    <w:multiLevelType w:val="hybridMultilevel"/>
    <w:tmpl w:val="CCFA0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AF67F69"/>
    <w:multiLevelType w:val="hybridMultilevel"/>
    <w:tmpl w:val="82849D2E"/>
    <w:lvl w:ilvl="0" w:tplc="6E787654">
      <w:start w:val="1"/>
      <w:numFmt w:val="lowerLetter"/>
      <w:lvlText w:val="%1)"/>
      <w:lvlJc w:val="left"/>
      <w:pPr>
        <w:ind w:left="1380" w:hanging="360"/>
      </w:pPr>
      <w:rPr>
        <w:rFonts w:ascii="Arial" w:eastAsia="Times New Roman" w:hAnsi="Arial" w:cs="Arial"/>
      </w:rPr>
    </w:lvl>
    <w:lvl w:ilvl="1" w:tplc="04150003">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90"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91"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92"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95" w15:restartNumberingAfterBreak="0">
    <w:nsid w:val="51A43BA7"/>
    <w:multiLevelType w:val="multilevel"/>
    <w:tmpl w:val="92903504"/>
    <w:lvl w:ilvl="0">
      <w:start w:val="1"/>
      <w:numFmt w:val="bullet"/>
      <w:lvlText w:val=""/>
      <w:lvlJc w:val="left"/>
      <w:pPr>
        <w:ind w:left="1380" w:hanging="360"/>
      </w:pPr>
      <w:rPr>
        <w:rFonts w:ascii="Symbol" w:hAnsi="Symbol" w:hint="default"/>
      </w:rPr>
    </w:lvl>
    <w:lvl w:ilvl="1">
      <w:start w:val="1"/>
      <w:numFmt w:val="decimal"/>
      <w:isLgl/>
      <w:lvlText w:val="%1.%2."/>
      <w:lvlJc w:val="left"/>
      <w:pPr>
        <w:ind w:left="1380" w:hanging="36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820" w:hanging="1800"/>
      </w:pPr>
      <w:rPr>
        <w:rFonts w:hint="default"/>
      </w:rPr>
    </w:lvl>
  </w:abstractNum>
  <w:abstractNum w:abstractNumId="96"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97"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98"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56733D06"/>
    <w:multiLevelType w:val="hybridMultilevel"/>
    <w:tmpl w:val="930A8CF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0"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AE67F22"/>
    <w:multiLevelType w:val="hybridMultilevel"/>
    <w:tmpl w:val="01D8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8" w15:restartNumberingAfterBreak="0">
    <w:nsid w:val="604B7340"/>
    <w:multiLevelType w:val="hybridMultilevel"/>
    <w:tmpl w:val="03B454AE"/>
    <w:lvl w:ilvl="0" w:tplc="FDF4182A">
      <w:start w:val="1"/>
      <w:numFmt w:val="decimal"/>
      <w:lvlText w:val="%1."/>
      <w:lvlJc w:val="right"/>
      <w:pPr>
        <w:ind w:left="1080" w:hanging="360"/>
      </w:pPr>
      <w:rPr>
        <w:rFonts w:ascii="Arial" w:eastAsia="Times New Roman" w:hAnsi="Arial" w:cs="Arial"/>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63255C20"/>
    <w:multiLevelType w:val="hybridMultilevel"/>
    <w:tmpl w:val="14CC1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3686A16"/>
    <w:multiLevelType w:val="hybridMultilevel"/>
    <w:tmpl w:val="5380E93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64F3BA1"/>
    <w:multiLevelType w:val="hybridMultilevel"/>
    <w:tmpl w:val="090437EC"/>
    <w:lvl w:ilvl="0" w:tplc="0415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2"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7" w15:restartNumberingAfterBreak="0">
    <w:nsid w:val="6E62748F"/>
    <w:multiLevelType w:val="hybridMultilevel"/>
    <w:tmpl w:val="14CC1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6F764B3E"/>
    <w:multiLevelType w:val="hybridMultilevel"/>
    <w:tmpl w:val="82B85B7C"/>
    <w:lvl w:ilvl="0" w:tplc="4F4C7276">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6FDC0D33"/>
    <w:multiLevelType w:val="hybridMultilevel"/>
    <w:tmpl w:val="AD5E9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2"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2196DE5"/>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4" w15:restartNumberingAfterBreak="0">
    <w:nsid w:val="74D019E2"/>
    <w:multiLevelType w:val="hybridMultilevel"/>
    <w:tmpl w:val="4B686D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26" w15:restartNumberingAfterBreak="0">
    <w:nsid w:val="758F335B"/>
    <w:multiLevelType w:val="hybridMultilevel"/>
    <w:tmpl w:val="B0D45EB6"/>
    <w:lvl w:ilvl="0" w:tplc="04150001">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127"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6736EF6"/>
    <w:multiLevelType w:val="multilevel"/>
    <w:tmpl w:val="CE006774"/>
    <w:lvl w:ilvl="0">
      <w:start w:val="1"/>
      <w:numFmt w:val="lowerLetter"/>
      <w:lvlText w:val="%1)"/>
      <w:lvlJc w:val="left"/>
      <w:pPr>
        <w:ind w:left="360" w:hanging="360"/>
      </w:pPr>
      <w:rPr>
        <w:rFonts w:ascii="Arial" w:eastAsia="Times New Roman" w:hAnsi="Arial" w:cs="Arial"/>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9"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82C1095"/>
    <w:multiLevelType w:val="hybridMultilevel"/>
    <w:tmpl w:val="AC3036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1"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133" w15:restartNumberingAfterBreak="0">
    <w:nsid w:val="7C0056A8"/>
    <w:multiLevelType w:val="hybridMultilevel"/>
    <w:tmpl w:val="59EC3D42"/>
    <w:lvl w:ilvl="0" w:tplc="8CAC06C4">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C2860A5"/>
    <w:multiLevelType w:val="multilevel"/>
    <w:tmpl w:val="1A0E0F06"/>
    <w:lvl w:ilvl="0">
      <w:start w:val="1"/>
      <w:numFmt w:val="decimal"/>
      <w:lvlText w:val="%1."/>
      <w:lvlJc w:val="left"/>
      <w:pPr>
        <w:ind w:left="660"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num w:numId="1" w16cid:durableId="1194614465">
    <w:abstractNumId w:val="1"/>
  </w:num>
  <w:num w:numId="2" w16cid:durableId="1080447351">
    <w:abstractNumId w:val="2"/>
  </w:num>
  <w:num w:numId="3" w16cid:durableId="646470008">
    <w:abstractNumId w:val="6"/>
  </w:num>
  <w:num w:numId="4" w16cid:durableId="1366827770">
    <w:abstractNumId w:val="7"/>
  </w:num>
  <w:num w:numId="5" w16cid:durableId="576399350">
    <w:abstractNumId w:val="9"/>
  </w:num>
  <w:num w:numId="6" w16cid:durableId="1673294442">
    <w:abstractNumId w:val="10"/>
  </w:num>
  <w:num w:numId="7" w16cid:durableId="1400860843">
    <w:abstractNumId w:val="11"/>
  </w:num>
  <w:num w:numId="8" w16cid:durableId="104814095">
    <w:abstractNumId w:val="12"/>
  </w:num>
  <w:num w:numId="9" w16cid:durableId="2002812254">
    <w:abstractNumId w:val="13"/>
  </w:num>
  <w:num w:numId="10" w16cid:durableId="1852140633">
    <w:abstractNumId w:val="14"/>
  </w:num>
  <w:num w:numId="11" w16cid:durableId="1128167135">
    <w:abstractNumId w:val="15"/>
  </w:num>
  <w:num w:numId="12" w16cid:durableId="659579937">
    <w:abstractNumId w:val="16"/>
  </w:num>
  <w:num w:numId="13" w16cid:durableId="1243612006">
    <w:abstractNumId w:val="17"/>
  </w:num>
  <w:num w:numId="14" w16cid:durableId="1021201607">
    <w:abstractNumId w:val="18"/>
  </w:num>
  <w:num w:numId="15" w16cid:durableId="1459951223">
    <w:abstractNumId w:val="19"/>
  </w:num>
  <w:num w:numId="16" w16cid:durableId="1448159113">
    <w:abstractNumId w:val="20"/>
  </w:num>
  <w:num w:numId="17" w16cid:durableId="1057163955">
    <w:abstractNumId w:val="21"/>
  </w:num>
  <w:num w:numId="18" w16cid:durableId="1767073425">
    <w:abstractNumId w:val="22"/>
  </w:num>
  <w:num w:numId="19" w16cid:durableId="1030835591">
    <w:abstractNumId w:val="23"/>
  </w:num>
  <w:num w:numId="20" w16cid:durableId="1285650712">
    <w:abstractNumId w:val="24"/>
  </w:num>
  <w:num w:numId="21" w16cid:durableId="1634603543">
    <w:abstractNumId w:val="25"/>
  </w:num>
  <w:num w:numId="22" w16cid:durableId="621766001">
    <w:abstractNumId w:val="26"/>
  </w:num>
  <w:num w:numId="23" w16cid:durableId="1792095419">
    <w:abstractNumId w:val="27"/>
  </w:num>
  <w:num w:numId="24" w16cid:durableId="671687912">
    <w:abstractNumId w:val="125"/>
  </w:num>
  <w:num w:numId="25" w16cid:durableId="1168986851">
    <w:abstractNumId w:val="39"/>
  </w:num>
  <w:num w:numId="26" w16cid:durableId="540476494">
    <w:abstractNumId w:val="106"/>
  </w:num>
  <w:num w:numId="27" w16cid:durableId="1748381800">
    <w:abstractNumId w:val="74"/>
  </w:num>
  <w:num w:numId="28" w16cid:durableId="178934475">
    <w:abstractNumId w:val="64"/>
  </w:num>
  <w:num w:numId="29" w16cid:durableId="1112092707">
    <w:abstractNumId w:val="84"/>
  </w:num>
  <w:num w:numId="30" w16cid:durableId="1251234354">
    <w:abstractNumId w:val="57"/>
  </w:num>
  <w:num w:numId="31" w16cid:durableId="152375677">
    <w:abstractNumId w:val="91"/>
  </w:num>
  <w:num w:numId="32" w16cid:durableId="1762532151">
    <w:abstractNumId w:val="51"/>
  </w:num>
  <w:num w:numId="33" w16cid:durableId="1713336892">
    <w:abstractNumId w:val="76"/>
  </w:num>
  <w:num w:numId="34" w16cid:durableId="1295334718">
    <w:abstractNumId w:val="34"/>
  </w:num>
  <w:num w:numId="35" w16cid:durableId="1054963923">
    <w:abstractNumId w:val="94"/>
  </w:num>
  <w:num w:numId="36" w16cid:durableId="1784425513">
    <w:abstractNumId w:val="67"/>
  </w:num>
  <w:num w:numId="37" w16cid:durableId="959654847">
    <w:abstractNumId w:val="97"/>
  </w:num>
  <w:num w:numId="38" w16cid:durableId="430855395">
    <w:abstractNumId w:val="77"/>
  </w:num>
  <w:num w:numId="39" w16cid:durableId="2092384629">
    <w:abstractNumId w:val="36"/>
  </w:num>
  <w:num w:numId="40" w16cid:durableId="463501982">
    <w:abstractNumId w:val="62"/>
  </w:num>
  <w:num w:numId="41" w16cid:durableId="1209297736">
    <w:abstractNumId w:val="37"/>
  </w:num>
  <w:num w:numId="42" w16cid:durableId="1634091895">
    <w:abstractNumId w:val="96"/>
  </w:num>
  <w:num w:numId="43" w16cid:durableId="741413171">
    <w:abstractNumId w:val="103"/>
  </w:num>
  <w:num w:numId="44" w16cid:durableId="435947173">
    <w:abstractNumId w:val="28"/>
  </w:num>
  <w:num w:numId="45" w16cid:durableId="169804427">
    <w:abstractNumId w:val="42"/>
  </w:num>
  <w:num w:numId="46" w16cid:durableId="1599290775">
    <w:abstractNumId w:val="122"/>
  </w:num>
  <w:num w:numId="47" w16cid:durableId="1454012154">
    <w:abstractNumId w:val="115"/>
  </w:num>
  <w:num w:numId="48" w16cid:durableId="754938465">
    <w:abstractNumId w:val="90"/>
  </w:num>
  <w:num w:numId="49" w16cid:durableId="1256816207">
    <w:abstractNumId w:val="30"/>
  </w:num>
  <w:num w:numId="50" w16cid:durableId="62027706">
    <w:abstractNumId w:val="112"/>
  </w:num>
  <w:num w:numId="51" w16cid:durableId="901335435">
    <w:abstractNumId w:val="85"/>
  </w:num>
  <w:num w:numId="52" w16cid:durableId="1337920496">
    <w:abstractNumId w:val="59"/>
  </w:num>
  <w:num w:numId="53" w16cid:durableId="1923758121">
    <w:abstractNumId w:val="127"/>
  </w:num>
  <w:num w:numId="54" w16cid:durableId="1718510525">
    <w:abstractNumId w:val="101"/>
  </w:num>
  <w:num w:numId="55" w16cid:durableId="504444662">
    <w:abstractNumId w:val="129"/>
  </w:num>
  <w:num w:numId="56" w16cid:durableId="1343706769">
    <w:abstractNumId w:val="54"/>
  </w:num>
  <w:num w:numId="57" w16cid:durableId="974259225">
    <w:abstractNumId w:val="102"/>
  </w:num>
  <w:num w:numId="58" w16cid:durableId="776174621">
    <w:abstractNumId w:val="113"/>
  </w:num>
  <w:num w:numId="59" w16cid:durableId="1380587781">
    <w:abstractNumId w:val="98"/>
  </w:num>
  <w:num w:numId="60" w16cid:durableId="1900701926">
    <w:abstractNumId w:val="58"/>
  </w:num>
  <w:num w:numId="61" w16cid:durableId="1131248084">
    <w:abstractNumId w:val="68"/>
  </w:num>
  <w:num w:numId="62" w16cid:durableId="1102725350">
    <w:abstractNumId w:val="114"/>
  </w:num>
  <w:num w:numId="63" w16cid:durableId="322322384">
    <w:abstractNumId w:val="131"/>
  </w:num>
  <w:num w:numId="64" w16cid:durableId="75635513">
    <w:abstractNumId w:val="46"/>
  </w:num>
  <w:num w:numId="65" w16cid:durableId="362749729">
    <w:abstractNumId w:val="92"/>
  </w:num>
  <w:num w:numId="66" w16cid:durableId="964039910">
    <w:abstractNumId w:val="100"/>
  </w:num>
  <w:num w:numId="67" w16cid:durableId="167600273">
    <w:abstractNumId w:val="29"/>
  </w:num>
  <w:num w:numId="68" w16cid:durableId="1859123">
    <w:abstractNumId w:val="32"/>
  </w:num>
  <w:num w:numId="69" w16cid:durableId="1506744267">
    <w:abstractNumId w:val="47"/>
  </w:num>
  <w:num w:numId="70" w16cid:durableId="887180561">
    <w:abstractNumId w:val="93"/>
  </w:num>
  <w:num w:numId="71" w16cid:durableId="17675778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38610516">
    <w:abstractNumId w:val="48"/>
  </w:num>
  <w:num w:numId="73" w16cid:durableId="10704942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023477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372126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293683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3257833">
    <w:abstractNumId w:val="82"/>
  </w:num>
  <w:num w:numId="78" w16cid:durableId="926770869">
    <w:abstractNumId w:val="43"/>
  </w:num>
  <w:num w:numId="79" w16cid:durableId="1174758304">
    <w:abstractNumId w:val="45"/>
  </w:num>
  <w:num w:numId="80" w16cid:durableId="854342778">
    <w:abstractNumId w:val="33"/>
  </w:num>
  <w:num w:numId="81" w16cid:durableId="1896235126">
    <w:abstractNumId w:val="118"/>
  </w:num>
  <w:num w:numId="82" w16cid:durableId="1901553558">
    <w:abstractNumId w:val="38"/>
  </w:num>
  <w:num w:numId="83" w16cid:durableId="970941962">
    <w:abstractNumId w:val="107"/>
  </w:num>
  <w:num w:numId="84" w16cid:durableId="853298858">
    <w:abstractNumId w:val="44"/>
  </w:num>
  <w:num w:numId="85" w16cid:durableId="15152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042848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27505269">
    <w:abstractNumId w:val="55"/>
  </w:num>
  <w:num w:numId="88" w16cid:durableId="246305974">
    <w:abstractNumId w:val="69"/>
  </w:num>
  <w:num w:numId="89" w16cid:durableId="2075202714">
    <w:abstractNumId w:val="61"/>
  </w:num>
  <w:num w:numId="90" w16cid:durableId="2063019874">
    <w:abstractNumId w:val="121"/>
  </w:num>
  <w:num w:numId="91" w16cid:durableId="2028016703">
    <w:abstractNumId w:val="116"/>
  </w:num>
  <w:num w:numId="92" w16cid:durableId="582758869">
    <w:abstractNumId w:val="87"/>
  </w:num>
  <w:num w:numId="93" w16cid:durableId="716393238">
    <w:abstractNumId w:val="72"/>
  </w:num>
  <w:num w:numId="94" w16cid:durableId="18023365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62082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6747833">
    <w:abstractNumId w:val="81"/>
  </w:num>
  <w:num w:numId="97" w16cid:durableId="1726367880">
    <w:abstractNumId w:val="105"/>
  </w:num>
  <w:num w:numId="98" w16cid:durableId="77481514">
    <w:abstractNumId w:val="132"/>
  </w:num>
  <w:num w:numId="99" w16cid:durableId="816263214">
    <w:abstractNumId w:val="123"/>
  </w:num>
  <w:num w:numId="100" w16cid:durableId="419301850">
    <w:abstractNumId w:val="0"/>
  </w:num>
  <w:num w:numId="101" w16cid:durableId="143774940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586842598">
    <w:abstractNumId w:val="83"/>
  </w:num>
  <w:num w:numId="103" w16cid:durableId="186604413">
    <w:abstractNumId w:val="108"/>
  </w:num>
  <w:num w:numId="104" w16cid:durableId="1463426235">
    <w:abstractNumId w:val="119"/>
  </w:num>
  <w:num w:numId="105" w16cid:durableId="854000699">
    <w:abstractNumId w:val="71"/>
  </w:num>
  <w:num w:numId="106" w16cid:durableId="1402823961">
    <w:abstractNumId w:val="88"/>
  </w:num>
  <w:num w:numId="107" w16cid:durableId="1269775945">
    <w:abstractNumId w:val="70"/>
  </w:num>
  <w:num w:numId="108" w16cid:durableId="1416056247">
    <w:abstractNumId w:val="134"/>
  </w:num>
  <w:num w:numId="109" w16cid:durableId="182129862">
    <w:abstractNumId w:val="120"/>
  </w:num>
  <w:num w:numId="110" w16cid:durableId="1604263046">
    <w:abstractNumId w:val="95"/>
  </w:num>
  <w:num w:numId="111" w16cid:durableId="1871602945">
    <w:abstractNumId w:val="128"/>
  </w:num>
  <w:num w:numId="112" w16cid:durableId="1112894691">
    <w:abstractNumId w:val="89"/>
  </w:num>
  <w:num w:numId="113" w16cid:durableId="734862077">
    <w:abstractNumId w:val="56"/>
  </w:num>
  <w:num w:numId="114" w16cid:durableId="1756245178">
    <w:abstractNumId w:val="35"/>
  </w:num>
  <w:num w:numId="115" w16cid:durableId="1766488739">
    <w:abstractNumId w:val="50"/>
  </w:num>
  <w:num w:numId="116" w16cid:durableId="2085715276">
    <w:abstractNumId w:val="63"/>
  </w:num>
  <w:num w:numId="117" w16cid:durableId="1519926765">
    <w:abstractNumId w:val="130"/>
  </w:num>
  <w:num w:numId="118" w16cid:durableId="89594834">
    <w:abstractNumId w:val="41"/>
  </w:num>
  <w:num w:numId="119" w16cid:durableId="654837365">
    <w:abstractNumId w:val="126"/>
  </w:num>
  <w:num w:numId="120" w16cid:durableId="1582062615">
    <w:abstractNumId w:val="66"/>
  </w:num>
  <w:num w:numId="121" w16cid:durableId="65231451">
    <w:abstractNumId w:val="60"/>
  </w:num>
  <w:num w:numId="122" w16cid:durableId="1689330802">
    <w:abstractNumId w:val="109"/>
  </w:num>
  <w:num w:numId="123" w16cid:durableId="1728143433">
    <w:abstractNumId w:val="117"/>
  </w:num>
  <w:num w:numId="124" w16cid:durableId="1599370748">
    <w:abstractNumId w:val="111"/>
  </w:num>
  <w:num w:numId="125" w16cid:durableId="376662800">
    <w:abstractNumId w:val="53"/>
  </w:num>
  <w:num w:numId="126" w16cid:durableId="624190825">
    <w:abstractNumId w:val="78"/>
  </w:num>
  <w:num w:numId="127" w16cid:durableId="202210448">
    <w:abstractNumId w:val="124"/>
  </w:num>
  <w:num w:numId="128" w16cid:durableId="14085739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391390836">
    <w:abstractNumId w:val="110"/>
  </w:num>
  <w:num w:numId="130" w16cid:durableId="1719696334">
    <w:abstractNumId w:val="49"/>
  </w:num>
  <w:num w:numId="131" w16cid:durableId="991133039">
    <w:abstractNumId w:val="73"/>
  </w:num>
  <w:num w:numId="132" w16cid:durableId="450444134">
    <w:abstractNumId w:val="31"/>
  </w:num>
  <w:num w:numId="133" w16cid:durableId="1467310419">
    <w:abstractNumId w:val="133"/>
  </w:num>
  <w:num w:numId="134" w16cid:durableId="1083720826">
    <w:abstractNumId w:val="80"/>
  </w:num>
  <w:num w:numId="135" w16cid:durableId="1407417714">
    <w:abstractNumId w:val="99"/>
  </w:num>
  <w:numIdMacAtCleanup w:val="1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im Jaromir (OIL)">
    <w15:presenceInfo w15:providerId="AD" w15:userId="S::kaimja@orlen.pl::06f42439-3eac-4f7b-b093-518ae7c6da22"/>
  </w15:person>
  <w15:person w15:author="Wodziński Mariusz (OIL)">
    <w15:presenceInfo w15:providerId="AD" w15:userId="S::wodzinskim@orlen.pl::348eb198-2d56-4633-a33d-0bbc93a5e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029BA"/>
    <w:rsid w:val="00017016"/>
    <w:rsid w:val="00017E6E"/>
    <w:rsid w:val="00023314"/>
    <w:rsid w:val="00026C7A"/>
    <w:rsid w:val="000343B4"/>
    <w:rsid w:val="00034F8A"/>
    <w:rsid w:val="00035BED"/>
    <w:rsid w:val="000505AB"/>
    <w:rsid w:val="000516A8"/>
    <w:rsid w:val="0008156F"/>
    <w:rsid w:val="000818AC"/>
    <w:rsid w:val="00094743"/>
    <w:rsid w:val="000972D8"/>
    <w:rsid w:val="000A7E86"/>
    <w:rsid w:val="000C0214"/>
    <w:rsid w:val="00103F29"/>
    <w:rsid w:val="00107FDD"/>
    <w:rsid w:val="00110C91"/>
    <w:rsid w:val="00112DF2"/>
    <w:rsid w:val="0012514C"/>
    <w:rsid w:val="0012780B"/>
    <w:rsid w:val="00142519"/>
    <w:rsid w:val="00144D26"/>
    <w:rsid w:val="001614B2"/>
    <w:rsid w:val="001755D3"/>
    <w:rsid w:val="00180570"/>
    <w:rsid w:val="00180778"/>
    <w:rsid w:val="00187B90"/>
    <w:rsid w:val="00190058"/>
    <w:rsid w:val="001B21B1"/>
    <w:rsid w:val="001B5678"/>
    <w:rsid w:val="001C00A1"/>
    <w:rsid w:val="001C4042"/>
    <w:rsid w:val="001C44A0"/>
    <w:rsid w:val="001D660D"/>
    <w:rsid w:val="001F2217"/>
    <w:rsid w:val="001F38EF"/>
    <w:rsid w:val="001F3AD2"/>
    <w:rsid w:val="002020D9"/>
    <w:rsid w:val="002169B1"/>
    <w:rsid w:val="00221182"/>
    <w:rsid w:val="00235283"/>
    <w:rsid w:val="00257F20"/>
    <w:rsid w:val="0026531B"/>
    <w:rsid w:val="002700FC"/>
    <w:rsid w:val="00280C07"/>
    <w:rsid w:val="00291D34"/>
    <w:rsid w:val="002B0508"/>
    <w:rsid w:val="002B12AE"/>
    <w:rsid w:val="002B1461"/>
    <w:rsid w:val="002B6E3C"/>
    <w:rsid w:val="002C1DEE"/>
    <w:rsid w:val="002C3AD7"/>
    <w:rsid w:val="002C63E8"/>
    <w:rsid w:val="002D7176"/>
    <w:rsid w:val="002E30A4"/>
    <w:rsid w:val="002F674F"/>
    <w:rsid w:val="00300444"/>
    <w:rsid w:val="0030732C"/>
    <w:rsid w:val="003117B7"/>
    <w:rsid w:val="00315972"/>
    <w:rsid w:val="00325EF3"/>
    <w:rsid w:val="003548F7"/>
    <w:rsid w:val="00373F1D"/>
    <w:rsid w:val="003743C6"/>
    <w:rsid w:val="00385379"/>
    <w:rsid w:val="003A6D55"/>
    <w:rsid w:val="003C3D63"/>
    <w:rsid w:val="003E514F"/>
    <w:rsid w:val="003F1116"/>
    <w:rsid w:val="003F28B9"/>
    <w:rsid w:val="003F460F"/>
    <w:rsid w:val="00410F4F"/>
    <w:rsid w:val="00416D62"/>
    <w:rsid w:val="00432F8F"/>
    <w:rsid w:val="0043702C"/>
    <w:rsid w:val="004379AA"/>
    <w:rsid w:val="004425B8"/>
    <w:rsid w:val="00455ED9"/>
    <w:rsid w:val="00460015"/>
    <w:rsid w:val="00465136"/>
    <w:rsid w:val="00472815"/>
    <w:rsid w:val="00477B00"/>
    <w:rsid w:val="00481094"/>
    <w:rsid w:val="00481D76"/>
    <w:rsid w:val="004873C7"/>
    <w:rsid w:val="004A1122"/>
    <w:rsid w:val="004A1B4E"/>
    <w:rsid w:val="004A360C"/>
    <w:rsid w:val="004A6A6A"/>
    <w:rsid w:val="004B0FE3"/>
    <w:rsid w:val="004B5459"/>
    <w:rsid w:val="004D407B"/>
    <w:rsid w:val="004F67E5"/>
    <w:rsid w:val="004F7A1F"/>
    <w:rsid w:val="0050327A"/>
    <w:rsid w:val="005062C5"/>
    <w:rsid w:val="00517611"/>
    <w:rsid w:val="00517C27"/>
    <w:rsid w:val="005210A3"/>
    <w:rsid w:val="00530F3B"/>
    <w:rsid w:val="0053235E"/>
    <w:rsid w:val="00535E02"/>
    <w:rsid w:val="005364E5"/>
    <w:rsid w:val="00541678"/>
    <w:rsid w:val="0055565B"/>
    <w:rsid w:val="005576E5"/>
    <w:rsid w:val="00564980"/>
    <w:rsid w:val="00571D70"/>
    <w:rsid w:val="005753F6"/>
    <w:rsid w:val="00587E2E"/>
    <w:rsid w:val="005A1BB5"/>
    <w:rsid w:val="005A4EF3"/>
    <w:rsid w:val="005A5B45"/>
    <w:rsid w:val="005A7690"/>
    <w:rsid w:val="005B0126"/>
    <w:rsid w:val="005C6E4A"/>
    <w:rsid w:val="005D3E5D"/>
    <w:rsid w:val="005E08CB"/>
    <w:rsid w:val="005E4FFE"/>
    <w:rsid w:val="005F2364"/>
    <w:rsid w:val="006406B4"/>
    <w:rsid w:val="00651D5F"/>
    <w:rsid w:val="00667F25"/>
    <w:rsid w:val="00680973"/>
    <w:rsid w:val="00681E3F"/>
    <w:rsid w:val="006923C3"/>
    <w:rsid w:val="0069351D"/>
    <w:rsid w:val="00694501"/>
    <w:rsid w:val="0069692D"/>
    <w:rsid w:val="006A7317"/>
    <w:rsid w:val="006C0D63"/>
    <w:rsid w:val="006D11A0"/>
    <w:rsid w:val="006D438F"/>
    <w:rsid w:val="006E10EA"/>
    <w:rsid w:val="006E5C01"/>
    <w:rsid w:val="006F477B"/>
    <w:rsid w:val="006F4AAC"/>
    <w:rsid w:val="006F4CE7"/>
    <w:rsid w:val="006F5221"/>
    <w:rsid w:val="00700A5E"/>
    <w:rsid w:val="00706A3A"/>
    <w:rsid w:val="00721DF8"/>
    <w:rsid w:val="007237FB"/>
    <w:rsid w:val="007532D1"/>
    <w:rsid w:val="00754509"/>
    <w:rsid w:val="0075487E"/>
    <w:rsid w:val="007554F2"/>
    <w:rsid w:val="007722EB"/>
    <w:rsid w:val="00777186"/>
    <w:rsid w:val="007806DF"/>
    <w:rsid w:val="00782351"/>
    <w:rsid w:val="007835AA"/>
    <w:rsid w:val="00786611"/>
    <w:rsid w:val="00787211"/>
    <w:rsid w:val="0079007B"/>
    <w:rsid w:val="00793420"/>
    <w:rsid w:val="007A3F76"/>
    <w:rsid w:val="007B5BBB"/>
    <w:rsid w:val="007C047E"/>
    <w:rsid w:val="007C2732"/>
    <w:rsid w:val="007C5025"/>
    <w:rsid w:val="007D1F21"/>
    <w:rsid w:val="007D6542"/>
    <w:rsid w:val="007F2DBE"/>
    <w:rsid w:val="00821BAA"/>
    <w:rsid w:val="008228EE"/>
    <w:rsid w:val="00825CD3"/>
    <w:rsid w:val="0084096A"/>
    <w:rsid w:val="0084128F"/>
    <w:rsid w:val="008444F0"/>
    <w:rsid w:val="008467B5"/>
    <w:rsid w:val="00846AB5"/>
    <w:rsid w:val="00856747"/>
    <w:rsid w:val="0088097A"/>
    <w:rsid w:val="00883368"/>
    <w:rsid w:val="00887AF7"/>
    <w:rsid w:val="00891231"/>
    <w:rsid w:val="00893F1D"/>
    <w:rsid w:val="008944CC"/>
    <w:rsid w:val="008A4AD7"/>
    <w:rsid w:val="008B10E4"/>
    <w:rsid w:val="008B1A1B"/>
    <w:rsid w:val="008B4A69"/>
    <w:rsid w:val="008D1C95"/>
    <w:rsid w:val="008D34C3"/>
    <w:rsid w:val="008E1A20"/>
    <w:rsid w:val="008E5844"/>
    <w:rsid w:val="008E585D"/>
    <w:rsid w:val="008F3727"/>
    <w:rsid w:val="008F699E"/>
    <w:rsid w:val="00901D7D"/>
    <w:rsid w:val="0090238D"/>
    <w:rsid w:val="009042C7"/>
    <w:rsid w:val="00904CD3"/>
    <w:rsid w:val="00907578"/>
    <w:rsid w:val="00916D8B"/>
    <w:rsid w:val="00920831"/>
    <w:rsid w:val="00926765"/>
    <w:rsid w:val="00942669"/>
    <w:rsid w:val="00945FB5"/>
    <w:rsid w:val="00950C28"/>
    <w:rsid w:val="00961032"/>
    <w:rsid w:val="009650E9"/>
    <w:rsid w:val="00975B9F"/>
    <w:rsid w:val="00987962"/>
    <w:rsid w:val="00990D22"/>
    <w:rsid w:val="00992D47"/>
    <w:rsid w:val="00993B0B"/>
    <w:rsid w:val="00995A79"/>
    <w:rsid w:val="009A473F"/>
    <w:rsid w:val="009A675B"/>
    <w:rsid w:val="009B3B65"/>
    <w:rsid w:val="009C17EF"/>
    <w:rsid w:val="009D0E4B"/>
    <w:rsid w:val="00A11FDC"/>
    <w:rsid w:val="00A233B5"/>
    <w:rsid w:val="00A25C3C"/>
    <w:rsid w:val="00A331B5"/>
    <w:rsid w:val="00A3462D"/>
    <w:rsid w:val="00A4036A"/>
    <w:rsid w:val="00A43EDD"/>
    <w:rsid w:val="00A5629B"/>
    <w:rsid w:val="00A64D5F"/>
    <w:rsid w:val="00A71C90"/>
    <w:rsid w:val="00A74246"/>
    <w:rsid w:val="00A80B8B"/>
    <w:rsid w:val="00A83B85"/>
    <w:rsid w:val="00A86ACF"/>
    <w:rsid w:val="00A87608"/>
    <w:rsid w:val="00A90095"/>
    <w:rsid w:val="00A96AD2"/>
    <w:rsid w:val="00A96B38"/>
    <w:rsid w:val="00A9701F"/>
    <w:rsid w:val="00A9728A"/>
    <w:rsid w:val="00AA0EC7"/>
    <w:rsid w:val="00AA5593"/>
    <w:rsid w:val="00AB0821"/>
    <w:rsid w:val="00AB3065"/>
    <w:rsid w:val="00AC3480"/>
    <w:rsid w:val="00AD3BC7"/>
    <w:rsid w:val="00AD63F7"/>
    <w:rsid w:val="00AD6DC7"/>
    <w:rsid w:val="00AE1FD7"/>
    <w:rsid w:val="00AE735B"/>
    <w:rsid w:val="00AF0144"/>
    <w:rsid w:val="00AF2DC5"/>
    <w:rsid w:val="00B0073F"/>
    <w:rsid w:val="00B02160"/>
    <w:rsid w:val="00B14FD2"/>
    <w:rsid w:val="00B20BDF"/>
    <w:rsid w:val="00B22459"/>
    <w:rsid w:val="00B27279"/>
    <w:rsid w:val="00B27C7A"/>
    <w:rsid w:val="00B4205D"/>
    <w:rsid w:val="00B42646"/>
    <w:rsid w:val="00B509F0"/>
    <w:rsid w:val="00B52712"/>
    <w:rsid w:val="00B56A31"/>
    <w:rsid w:val="00B57085"/>
    <w:rsid w:val="00B74CF3"/>
    <w:rsid w:val="00B832BE"/>
    <w:rsid w:val="00B963DF"/>
    <w:rsid w:val="00B96712"/>
    <w:rsid w:val="00BA1F62"/>
    <w:rsid w:val="00BA7D1A"/>
    <w:rsid w:val="00BC169D"/>
    <w:rsid w:val="00BD6E48"/>
    <w:rsid w:val="00BE03FA"/>
    <w:rsid w:val="00BF1D7B"/>
    <w:rsid w:val="00BF23A9"/>
    <w:rsid w:val="00BF27A4"/>
    <w:rsid w:val="00BF2A48"/>
    <w:rsid w:val="00BF574D"/>
    <w:rsid w:val="00C026ED"/>
    <w:rsid w:val="00C05F28"/>
    <w:rsid w:val="00C2000E"/>
    <w:rsid w:val="00C4729C"/>
    <w:rsid w:val="00C5205F"/>
    <w:rsid w:val="00C5266E"/>
    <w:rsid w:val="00C53570"/>
    <w:rsid w:val="00C670E3"/>
    <w:rsid w:val="00CA2C77"/>
    <w:rsid w:val="00CB63EC"/>
    <w:rsid w:val="00CD09C1"/>
    <w:rsid w:val="00CD4088"/>
    <w:rsid w:val="00CE0D82"/>
    <w:rsid w:val="00CE27F4"/>
    <w:rsid w:val="00CE5004"/>
    <w:rsid w:val="00CE77EE"/>
    <w:rsid w:val="00CF282E"/>
    <w:rsid w:val="00CF7ADB"/>
    <w:rsid w:val="00D06D61"/>
    <w:rsid w:val="00D15ABA"/>
    <w:rsid w:val="00D17ACC"/>
    <w:rsid w:val="00D27566"/>
    <w:rsid w:val="00D30460"/>
    <w:rsid w:val="00D336A7"/>
    <w:rsid w:val="00D3436E"/>
    <w:rsid w:val="00D362A2"/>
    <w:rsid w:val="00D44629"/>
    <w:rsid w:val="00D512C7"/>
    <w:rsid w:val="00D57507"/>
    <w:rsid w:val="00D613C5"/>
    <w:rsid w:val="00D65E44"/>
    <w:rsid w:val="00D7149D"/>
    <w:rsid w:val="00D953EF"/>
    <w:rsid w:val="00D970FB"/>
    <w:rsid w:val="00DA023C"/>
    <w:rsid w:val="00DB5F95"/>
    <w:rsid w:val="00DC5AB9"/>
    <w:rsid w:val="00DC71FA"/>
    <w:rsid w:val="00DD5820"/>
    <w:rsid w:val="00DD5C91"/>
    <w:rsid w:val="00DE3E81"/>
    <w:rsid w:val="00DE55A8"/>
    <w:rsid w:val="00DF4047"/>
    <w:rsid w:val="00E14ACF"/>
    <w:rsid w:val="00E16E7F"/>
    <w:rsid w:val="00E265ED"/>
    <w:rsid w:val="00E3148B"/>
    <w:rsid w:val="00E324A5"/>
    <w:rsid w:val="00E36EA6"/>
    <w:rsid w:val="00E540C9"/>
    <w:rsid w:val="00E5551A"/>
    <w:rsid w:val="00E61EB4"/>
    <w:rsid w:val="00E6427E"/>
    <w:rsid w:val="00E903C2"/>
    <w:rsid w:val="00E93593"/>
    <w:rsid w:val="00E97D52"/>
    <w:rsid w:val="00EA19A3"/>
    <w:rsid w:val="00EA5E3A"/>
    <w:rsid w:val="00EA7FDB"/>
    <w:rsid w:val="00EB6D02"/>
    <w:rsid w:val="00ED309D"/>
    <w:rsid w:val="00ED724F"/>
    <w:rsid w:val="00EE0B0E"/>
    <w:rsid w:val="00EF2497"/>
    <w:rsid w:val="00EF2937"/>
    <w:rsid w:val="00EF7193"/>
    <w:rsid w:val="00F03177"/>
    <w:rsid w:val="00F04BE2"/>
    <w:rsid w:val="00F114DE"/>
    <w:rsid w:val="00F131D1"/>
    <w:rsid w:val="00F14C28"/>
    <w:rsid w:val="00F20348"/>
    <w:rsid w:val="00F37508"/>
    <w:rsid w:val="00F411F6"/>
    <w:rsid w:val="00F44028"/>
    <w:rsid w:val="00F446F0"/>
    <w:rsid w:val="00F478D1"/>
    <w:rsid w:val="00F5121B"/>
    <w:rsid w:val="00F52553"/>
    <w:rsid w:val="00F52CF1"/>
    <w:rsid w:val="00F552FA"/>
    <w:rsid w:val="00F61F54"/>
    <w:rsid w:val="00F627CA"/>
    <w:rsid w:val="00F6583C"/>
    <w:rsid w:val="00F705B9"/>
    <w:rsid w:val="00F75E1F"/>
    <w:rsid w:val="00FA0A05"/>
    <w:rsid w:val="00FA69D2"/>
    <w:rsid w:val="00FB74E2"/>
    <w:rsid w:val="00FC5298"/>
    <w:rsid w:val="00FD3AFA"/>
    <w:rsid w:val="00FE14A5"/>
    <w:rsid w:val="00FE4564"/>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A397B"/>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uiPriority w:val="99"/>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85"/>
      </w:numPr>
      <w:spacing w:after="240" w:line="240" w:lineRule="auto"/>
      <w:jc w:val="center"/>
      <w:outlineLvl w:val="1"/>
    </w:pPr>
    <w:rPr>
      <w:rFonts w:cs="Arial"/>
      <w:b/>
      <w:bCs/>
      <w:iCs/>
      <w:szCs w:val="28"/>
    </w:rPr>
  </w:style>
  <w:style w:type="paragraph" w:styleId="Nagwek3">
    <w:name w:val="heading 3"/>
    <w:basedOn w:val="Normalny"/>
    <w:next w:val="Normalny"/>
    <w:link w:val="Nagwek3Znak"/>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qFormat/>
    <w:rsid w:val="00FA69D2"/>
    <w:pPr>
      <w:keepNext/>
      <w:suppressAutoHyphens w:val="0"/>
      <w:spacing w:after="0" w:line="240" w:lineRule="auto"/>
      <w:jc w:val="center"/>
      <w:outlineLvl w:val="5"/>
    </w:pPr>
    <w:rPr>
      <w:rFonts w:ascii="Bookman Old Style" w:hAnsi="Bookman Old Style"/>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uiPriority w:val="99"/>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uiPriority w:val="99"/>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link w:val="Tekstpodstawowywcity2"/>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uiPriority w:val="99"/>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uiPriority w:val="99"/>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9"/>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2"/>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2"/>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2"/>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2"/>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2"/>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2"/>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2"/>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460015"/>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39"/>
    <w:rsid w:val="00F478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4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5A4EF3"/>
    <w:pPr>
      <w:suppressAutoHyphens w:val="0"/>
      <w:spacing w:before="100" w:beforeAutospacing="1" w:after="100" w:afterAutospacing="1" w:line="240" w:lineRule="auto"/>
    </w:pPr>
    <w:rPr>
      <w:rFonts w:ascii="Times New Roman" w:hAnsi="Times New Roman"/>
      <w:sz w:val="24"/>
      <w:szCs w:val="24"/>
    </w:rPr>
  </w:style>
  <w:style w:type="paragraph" w:customStyle="1" w:styleId="pf0">
    <w:name w:val="pf0"/>
    <w:basedOn w:val="Normalny"/>
    <w:rsid w:val="005A4EF3"/>
    <w:pPr>
      <w:suppressAutoHyphens w:val="0"/>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5A4EF3"/>
    <w:rPr>
      <w:rFonts w:ascii="Segoe UI" w:hAnsi="Segoe UI" w:cs="Segoe UI" w:hint="default"/>
      <w:i/>
      <w:iCs/>
      <w:sz w:val="18"/>
      <w:szCs w:val="18"/>
    </w:rPr>
  </w:style>
  <w:style w:type="character" w:customStyle="1" w:styleId="cf21">
    <w:name w:val="cf21"/>
    <w:basedOn w:val="Domylnaczcionkaakapitu"/>
    <w:rsid w:val="005A4EF3"/>
    <w:rPr>
      <w:rFonts w:ascii="Segoe UI" w:hAnsi="Segoe UI" w:cs="Segoe UI" w:hint="default"/>
      <w:b/>
      <w:bCs/>
      <w:i/>
      <w:iCs/>
      <w:sz w:val="18"/>
      <w:szCs w:val="18"/>
    </w:rPr>
  </w:style>
  <w:style w:type="character" w:customStyle="1" w:styleId="Nagwek6Znak">
    <w:name w:val="Nagłówek 6 Znak"/>
    <w:basedOn w:val="Domylnaczcionkaakapitu"/>
    <w:link w:val="Nagwek6"/>
    <w:rsid w:val="00FA69D2"/>
    <w:rPr>
      <w:rFonts w:ascii="Bookman Old Style" w:eastAsia="Times New Roman" w:hAnsi="Bookman Old Style" w:cs="Times New Roman"/>
      <w:b/>
      <w:bCs/>
      <w:i/>
      <w:iCs/>
      <w:sz w:val="18"/>
      <w:szCs w:val="24"/>
      <w:lang w:eastAsia="pl-PL"/>
    </w:rPr>
  </w:style>
  <w:style w:type="paragraph" w:styleId="Tekstpodstawowywcity2">
    <w:name w:val="Body Text Indent 2"/>
    <w:basedOn w:val="Normalny"/>
    <w:link w:val="Tekstpodstawowywcity2Znak"/>
    <w:rsid w:val="00FA69D2"/>
    <w:pPr>
      <w:suppressAutoHyphens w:val="0"/>
      <w:spacing w:after="0" w:line="360" w:lineRule="auto"/>
      <w:ind w:left="360"/>
    </w:pPr>
    <w:rPr>
      <w:rFonts w:ascii="Times New Roman" w:hAnsi="Times New Roman"/>
      <w:sz w:val="22"/>
      <w:szCs w:val="22"/>
      <w:lang w:eastAsia="en-US"/>
    </w:rPr>
  </w:style>
  <w:style w:type="character" w:customStyle="1" w:styleId="Tekstpodstawowywcity2Znak1">
    <w:name w:val="Tekst podstawowy wcięty 2 Znak1"/>
    <w:basedOn w:val="Domylnaczcionkaakapitu"/>
    <w:uiPriority w:val="99"/>
    <w:semiHidden/>
    <w:rsid w:val="00FA69D2"/>
    <w:rPr>
      <w:rFonts w:ascii="Arial" w:eastAsia="Times New Roman" w:hAnsi="Arial" w:cs="Times New Roman"/>
      <w:sz w:val="20"/>
      <w:szCs w:val="20"/>
      <w:lang w:eastAsia="pl-PL"/>
    </w:rPr>
  </w:style>
  <w:style w:type="paragraph" w:styleId="Tekstpodstawowywcity3">
    <w:name w:val="Body Text Indent 3"/>
    <w:basedOn w:val="Normalny"/>
    <w:link w:val="Tekstpodstawowywcity3Znak1"/>
    <w:rsid w:val="00FA69D2"/>
    <w:pPr>
      <w:suppressAutoHyphens w:val="0"/>
      <w:spacing w:after="0" w:line="360" w:lineRule="auto"/>
      <w:ind w:firstLine="567"/>
      <w:jc w:val="both"/>
    </w:pPr>
    <w:rPr>
      <w:rFonts w:ascii="Times New Roman" w:hAnsi="Times New Roman"/>
      <w:b/>
      <w:sz w:val="24"/>
    </w:rPr>
  </w:style>
  <w:style w:type="character" w:customStyle="1" w:styleId="Tekstpodstawowywcity3Znak1">
    <w:name w:val="Tekst podstawowy wcięty 3 Znak1"/>
    <w:basedOn w:val="Domylnaczcionkaakapitu"/>
    <w:link w:val="Tekstpodstawowywcity3"/>
    <w:rsid w:val="00FA69D2"/>
    <w:rPr>
      <w:rFonts w:ascii="Times New Roman" w:eastAsia="Times New Roman" w:hAnsi="Times New Roman" w:cs="Times New Roman"/>
      <w:b/>
      <w:sz w:val="24"/>
      <w:szCs w:val="20"/>
      <w:lang w:eastAsia="pl-PL"/>
    </w:rPr>
  </w:style>
  <w:style w:type="character" w:styleId="UyteHipercze">
    <w:name w:val="FollowedHyperlink"/>
    <w:rsid w:val="00FA69D2"/>
    <w:rPr>
      <w:color w:val="800080"/>
      <w:u w:val="single"/>
    </w:rPr>
  </w:style>
  <w:style w:type="character" w:styleId="Numerstrony">
    <w:name w:val="page number"/>
    <w:basedOn w:val="Domylnaczcionkaakapitu"/>
    <w:rsid w:val="00FA69D2"/>
  </w:style>
  <w:style w:type="paragraph" w:styleId="Tekstpodstawowy3">
    <w:name w:val="Body Text 3"/>
    <w:basedOn w:val="Normalny"/>
    <w:link w:val="Tekstpodstawowy3Znak"/>
    <w:rsid w:val="00FA69D2"/>
    <w:pPr>
      <w:suppressAutoHyphens w:val="0"/>
      <w:spacing w:after="0" w:line="240" w:lineRule="auto"/>
    </w:pPr>
    <w:rPr>
      <w:rFonts w:ascii="Bookman Old Style" w:hAnsi="Bookman Old Style"/>
      <w:b/>
      <w:bCs/>
      <w:i/>
      <w:iCs/>
      <w:sz w:val="18"/>
      <w:szCs w:val="24"/>
    </w:rPr>
  </w:style>
  <w:style w:type="character" w:customStyle="1" w:styleId="Tekstpodstawowy3Znak">
    <w:name w:val="Tekst podstawowy 3 Znak"/>
    <w:basedOn w:val="Domylnaczcionkaakapitu"/>
    <w:link w:val="Tekstpodstawowy3"/>
    <w:rsid w:val="00FA69D2"/>
    <w:rPr>
      <w:rFonts w:ascii="Bookman Old Style" w:eastAsia="Times New Roman" w:hAnsi="Bookman Old Style" w:cs="Times New Roman"/>
      <w:b/>
      <w:bCs/>
      <w:i/>
      <w:iCs/>
      <w:sz w:val="18"/>
      <w:szCs w:val="24"/>
      <w:lang w:eastAsia="pl-PL"/>
    </w:rPr>
  </w:style>
  <w:style w:type="paragraph" w:customStyle="1" w:styleId="StylTekstpodstawowyArial10ptNiePogrubienieZlewej1">
    <w:name w:val="Styl Tekst podstawowy + Arial 10 pt Nie Pogrubienie Z lewej:  1..."/>
    <w:basedOn w:val="Tekstpodstawowy"/>
    <w:rsid w:val="00FA69D2"/>
    <w:pPr>
      <w:suppressAutoHyphens w:val="0"/>
      <w:spacing w:line="360" w:lineRule="auto"/>
      <w:ind w:left="567"/>
      <w:jc w:val="both"/>
    </w:pPr>
  </w:style>
  <w:style w:type="character" w:styleId="Pogrubienie">
    <w:name w:val="Strong"/>
    <w:qFormat/>
    <w:rsid w:val="00FA69D2"/>
    <w:rPr>
      <w:b/>
      <w:bCs/>
    </w:rPr>
  </w:style>
  <w:style w:type="character" w:customStyle="1" w:styleId="ft">
    <w:name w:val="ft"/>
    <w:basedOn w:val="Domylnaczcionkaakapitu"/>
    <w:rsid w:val="00FA69D2"/>
  </w:style>
  <w:style w:type="paragraph" w:styleId="Lista2">
    <w:name w:val="List 2"/>
    <w:basedOn w:val="Normalny"/>
    <w:rsid w:val="00FA69D2"/>
    <w:pPr>
      <w:suppressAutoHyphens w:val="0"/>
      <w:spacing w:after="0" w:line="240" w:lineRule="auto"/>
      <w:ind w:left="566" w:hanging="283"/>
    </w:pPr>
    <w:rPr>
      <w:rFonts w:ascii="Times New Roman" w:hAnsi="Times New Roman"/>
      <w:sz w:val="24"/>
      <w:szCs w:val="24"/>
    </w:rPr>
  </w:style>
  <w:style w:type="character" w:customStyle="1" w:styleId="xdtextbox1">
    <w:name w:val="xdtextbox1"/>
    <w:rsid w:val="00FA69D2"/>
    <w:rPr>
      <w:color w:val="auto"/>
      <w:bdr w:val="single" w:sz="8" w:space="1" w:color="DCDCDC" w:frame="1"/>
      <w:shd w:val="clear" w:color="auto" w:fill="FFFFFF"/>
    </w:rPr>
  </w:style>
  <w:style w:type="paragraph" w:styleId="Listanumerowana">
    <w:name w:val="List Number"/>
    <w:basedOn w:val="Normalny"/>
    <w:rsid w:val="00FA69D2"/>
    <w:pPr>
      <w:numPr>
        <w:numId w:val="100"/>
      </w:numPr>
      <w:tabs>
        <w:tab w:val="clear" w:pos="360"/>
      </w:tabs>
      <w:suppressAutoHyphens w:val="0"/>
      <w:spacing w:after="0" w:line="240" w:lineRule="auto"/>
      <w:ind w:left="0" w:firstLine="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3292">
      <w:bodyDiv w:val="1"/>
      <w:marLeft w:val="0"/>
      <w:marRight w:val="0"/>
      <w:marTop w:val="0"/>
      <w:marBottom w:val="0"/>
      <w:divBdr>
        <w:top w:val="none" w:sz="0" w:space="0" w:color="auto"/>
        <w:left w:val="none" w:sz="0" w:space="0" w:color="auto"/>
        <w:bottom w:val="none" w:sz="0" w:space="0" w:color="auto"/>
        <w:right w:val="none" w:sz="0" w:space="0" w:color="auto"/>
      </w:divBdr>
    </w:div>
    <w:div w:id="595552788">
      <w:bodyDiv w:val="1"/>
      <w:marLeft w:val="0"/>
      <w:marRight w:val="0"/>
      <w:marTop w:val="0"/>
      <w:marBottom w:val="0"/>
      <w:divBdr>
        <w:top w:val="none" w:sz="0" w:space="0" w:color="auto"/>
        <w:left w:val="none" w:sz="0" w:space="0" w:color="auto"/>
        <w:bottom w:val="none" w:sz="0" w:space="0" w:color="auto"/>
        <w:right w:val="none" w:sz="0" w:space="0" w:color="auto"/>
      </w:divBdr>
    </w:div>
    <w:div w:id="1009331194">
      <w:bodyDiv w:val="1"/>
      <w:marLeft w:val="0"/>
      <w:marRight w:val="0"/>
      <w:marTop w:val="0"/>
      <w:marBottom w:val="0"/>
      <w:divBdr>
        <w:top w:val="none" w:sz="0" w:space="0" w:color="auto"/>
        <w:left w:val="none" w:sz="0" w:space="0" w:color="auto"/>
        <w:bottom w:val="none" w:sz="0" w:space="0" w:color="auto"/>
        <w:right w:val="none" w:sz="0" w:space="0" w:color="auto"/>
      </w:divBdr>
    </w:div>
    <w:div w:id="206297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omir.Kaim@orlenoil.pl" TargetMode="External"/><Relationship Id="rId13" Type="http://schemas.microsoft.com/office/2011/relationships/commentsExtended" Target="commentsExtended.xml"/><Relationship Id="rId18" Type="http://schemas.openxmlformats.org/officeDocument/2006/relationships/hyperlink" Target="mailto:filip.mossoczy@orlenoil.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awel.zmudzki@orlenoil.pl" TargetMode="Externa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mailto:janusz.sztaba@orlenoil.pl" TargetMode="External"/><Relationship Id="rId25" Type="http://schemas.openxmlformats.org/officeDocument/2006/relationships/hyperlink" Target="mailto:efaktura.ooil@orlen.pl" TargetMode="External"/><Relationship Id="rId2" Type="http://schemas.openxmlformats.org/officeDocument/2006/relationships/numbering" Target="numbering.xml"/><Relationship Id="rId16" Type="http://schemas.openxmlformats.org/officeDocument/2006/relationships/hyperlink" Target="mailto:marek.szendzielorz@orlenoil.pl" TargetMode="External"/><Relationship Id="rId20" Type="http://schemas.openxmlformats.org/officeDocument/2006/relationships/hyperlink" Target="mailto:janusz.sztaba@orlenoil.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chal@murbet-czajka.pl" TargetMode="External"/><Relationship Id="rId24" Type="http://schemas.openxmlformats.org/officeDocument/2006/relationships/hyperlink" Target="mailto:efaktura.ooil@orlen.pl" TargetMode="Externa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image" Target="media/image1.emf"/><Relationship Id="rId28" Type="http://schemas.openxmlformats.org/officeDocument/2006/relationships/footer" Target="footer3.xml"/><Relationship Id="rId10" Type="http://schemas.openxmlformats.org/officeDocument/2006/relationships/hyperlink" Target="mailto:s.czajka@murbet-czajka.pl" TargetMode="External"/><Relationship Id="rId19" Type="http://schemas.openxmlformats.org/officeDocument/2006/relationships/hyperlink" Target="mailto:marek.szendzielorz@orlenoil.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20Mariusz.Wodzinski@orlenoil.pl" TargetMode="External"/><Relationship Id="rId14" Type="http://schemas.microsoft.com/office/2016/09/relationships/commentsIds" Target="commentsIds.xml"/><Relationship Id="rId22" Type="http://schemas.openxmlformats.org/officeDocument/2006/relationships/hyperlink" Target="mailto:biuro@murbet-czajka.pl" TargetMode="External"/><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65</Pages>
  <Words>26440</Words>
  <Characters>169221</Characters>
  <Application>Microsoft Office Word</Application>
  <DocSecurity>0</DocSecurity>
  <Lines>3384</Lines>
  <Paragraphs>2174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193487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Ulman Aleksy (OIL)</dc:creator>
  <cp:lastModifiedBy>Buła Marek (OIL)</cp:lastModifiedBy>
  <cp:revision>4</cp:revision>
  <dcterms:created xsi:type="dcterms:W3CDTF">2026-05-14T08:52:00Z</dcterms:created>
  <dcterms:modified xsi:type="dcterms:W3CDTF">2026-06-16T08:17:00Z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2026-05-06T08:04:04Z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a77d7b18-cd97-4b1d-980d-93b142ca9897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